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27433" w14:textId="32E62D11" w:rsidR="00740F8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108</w:t>
      </w:r>
      <w:r w:rsidRPr="001D2FBF">
        <w:rPr>
          <w:rFonts w:ascii="Arial" w:hAnsi="Arial" w:cs="Arial"/>
          <w:b/>
          <w:sz w:val="24"/>
          <w:szCs w:val="28"/>
        </w:rPr>
        <w:tab/>
      </w:r>
      <w:r w:rsidRPr="00C71F92">
        <w:rPr>
          <w:rFonts w:ascii="Arial" w:hAnsi="Arial" w:cs="Arial"/>
          <w:b/>
          <w:sz w:val="24"/>
          <w:szCs w:val="28"/>
          <w:lang w:val="en-US"/>
        </w:rPr>
        <w:t>R4-23</w:t>
      </w:r>
      <w:r>
        <w:rPr>
          <w:rFonts w:ascii="Arial" w:hAnsi="Arial" w:cs="Arial"/>
          <w:b/>
          <w:sz w:val="24"/>
          <w:szCs w:val="28"/>
          <w:lang w:val="en-US"/>
        </w:rPr>
        <w:t>1</w:t>
      </w:r>
      <w:r w:rsidR="004505B8">
        <w:rPr>
          <w:rFonts w:ascii="Arial" w:hAnsi="Arial" w:cs="Arial"/>
          <w:b/>
          <w:sz w:val="24"/>
          <w:szCs w:val="28"/>
          <w:lang w:val="en-US"/>
        </w:rPr>
        <w:t>2152</w:t>
      </w:r>
    </w:p>
    <w:p w14:paraId="1A707736" w14:textId="77777777" w:rsidR="00740F86" w:rsidRPr="001D2FBF" w:rsidRDefault="00740F86" w:rsidP="00740F86">
      <w:pPr>
        <w:widowControl w:val="0"/>
        <w:tabs>
          <w:tab w:val="right" w:pos="9072"/>
        </w:tabs>
        <w:spacing w:after="0"/>
        <w:rPr>
          <w:rFonts w:ascii="Arial" w:hAnsi="Arial" w:cs="Arial"/>
          <w:b/>
          <w:sz w:val="24"/>
          <w:szCs w:val="28"/>
          <w:lang w:val="en-US"/>
        </w:rPr>
      </w:pPr>
      <w:r>
        <w:rPr>
          <w:rFonts w:ascii="Arial" w:hAnsi="Arial" w:cs="Arial"/>
          <w:b/>
          <w:sz w:val="24"/>
          <w:szCs w:val="24"/>
        </w:rPr>
        <w:t>Toulouse</w:t>
      </w:r>
      <w:r w:rsidRPr="00376830">
        <w:rPr>
          <w:rFonts w:ascii="Arial" w:hAnsi="Arial" w:cs="Arial"/>
          <w:b/>
          <w:sz w:val="24"/>
          <w:szCs w:val="24"/>
        </w:rPr>
        <w:t xml:space="preserve">, </w:t>
      </w:r>
      <w:r>
        <w:rPr>
          <w:rFonts w:ascii="Arial" w:hAnsi="Arial" w:cs="Arial"/>
          <w:b/>
          <w:sz w:val="24"/>
          <w:szCs w:val="24"/>
        </w:rPr>
        <w:t>France</w:t>
      </w:r>
      <w:r w:rsidRPr="00FE5D01">
        <w:rPr>
          <w:rFonts w:ascii="Arial" w:hAnsi="Arial" w:cs="Arial"/>
          <w:b/>
          <w:sz w:val="24"/>
          <w:szCs w:val="28"/>
          <w:lang w:val="en-US"/>
        </w:rPr>
        <w:t xml:space="preserve">, </w:t>
      </w:r>
      <w:r w:rsidRPr="00C747BB">
        <w:rPr>
          <w:rFonts w:ascii="Arial" w:hAnsi="Arial" w:cs="Arial"/>
          <w:b/>
          <w:sz w:val="24"/>
          <w:szCs w:val="28"/>
          <w:lang w:val="en-US"/>
        </w:rPr>
        <w:t>August 21 – August 25</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446B672E"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55B2A">
        <w:rPr>
          <w:rFonts w:ascii="Arial" w:hAnsi="Arial" w:cs="Arial"/>
          <w:color w:val="000000"/>
          <w:sz w:val="22"/>
        </w:rPr>
        <w:t>8</w:t>
      </w:r>
      <w:r w:rsidR="0087661A">
        <w:rPr>
          <w:rFonts w:ascii="Arial" w:hAnsi="Arial" w:cs="Arial"/>
          <w:color w:val="000000"/>
          <w:sz w:val="22"/>
        </w:rPr>
        <w:t>.</w:t>
      </w:r>
      <w:r w:rsidR="00F113F9">
        <w:rPr>
          <w:rFonts w:ascii="Arial" w:hAnsi="Arial" w:cs="Arial"/>
          <w:color w:val="000000"/>
          <w:sz w:val="22"/>
        </w:rPr>
        <w:t>2</w:t>
      </w:r>
      <w:r w:rsidR="00740F86">
        <w:rPr>
          <w:rFonts w:ascii="Arial" w:hAnsi="Arial" w:cs="Arial"/>
          <w:color w:val="000000"/>
          <w:sz w:val="22"/>
        </w:rPr>
        <w:t>1</w:t>
      </w:r>
      <w:r w:rsidR="0087661A">
        <w:rPr>
          <w:rFonts w:ascii="Arial" w:hAnsi="Arial" w:cs="Arial"/>
          <w:color w:val="000000"/>
          <w:sz w:val="22"/>
        </w:rPr>
        <w:t>.</w:t>
      </w:r>
      <w:r w:rsidR="00805528">
        <w:rPr>
          <w:rFonts w:ascii="Arial" w:hAnsi="Arial" w:cs="Arial"/>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6CCC3929"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05528">
        <w:rPr>
          <w:rFonts w:ascii="Arial" w:hAnsi="Arial" w:cs="Arial"/>
          <w:color w:val="000000"/>
          <w:sz w:val="22"/>
        </w:rPr>
        <w:t>On general aspects</w:t>
      </w:r>
      <w:r w:rsidR="005F342E" w:rsidRPr="005F342E">
        <w:rPr>
          <w:rFonts w:ascii="Arial" w:hAnsi="Arial" w:cs="Arial"/>
          <w:color w:val="000000"/>
          <w:sz w:val="22"/>
        </w:rPr>
        <w:t xml:space="preserve"> for AI</w:t>
      </w:r>
      <w:r w:rsidR="00805528">
        <w:rPr>
          <w:rFonts w:ascii="Arial" w:hAnsi="Arial" w:cs="Arial"/>
          <w:color w:val="000000"/>
          <w:sz w:val="22"/>
        </w:rPr>
        <w:t>/ML</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6C8E7C70" w14:textId="15E7E519" w:rsidR="00EF1122" w:rsidRDefault="00EF1122" w:rsidP="00EF1122">
      <w:pPr>
        <w:spacing w:before="120" w:after="0"/>
        <w:rPr>
          <w:lang w:val="en-US"/>
        </w:rPr>
      </w:pPr>
      <w:bookmarkStart w:id="4" w:name="_Hlk134894944"/>
      <w:r w:rsidRPr="00F15916">
        <w:rPr>
          <w:rFonts w:hint="eastAsia"/>
          <w:lang w:val="en-US"/>
        </w:rPr>
        <w:t>I</w:t>
      </w:r>
      <w:r w:rsidRPr="00F15916">
        <w:rPr>
          <w:lang w:val="en-US"/>
        </w:rPr>
        <w:t>n the RAN</w:t>
      </w:r>
      <w:r>
        <w:rPr>
          <w:lang w:val="en-US"/>
        </w:rPr>
        <w:t>4</w:t>
      </w:r>
      <w:r w:rsidRPr="00F15916">
        <w:rPr>
          <w:lang w:val="en-US"/>
        </w:rPr>
        <w:t>#</w:t>
      </w:r>
      <w:r>
        <w:rPr>
          <w:lang w:val="en-US"/>
        </w:rPr>
        <w:t>106-bis-e</w:t>
      </w:r>
      <w:r w:rsidRPr="00F15916">
        <w:rPr>
          <w:lang w:val="en-US"/>
        </w:rPr>
        <w:t xml:space="preserve"> meeting, </w:t>
      </w:r>
      <w:r>
        <w:rPr>
          <w:lang w:val="en-US"/>
        </w:rPr>
        <w:t>RAN4 study on</w:t>
      </w:r>
      <w:r w:rsidRPr="00F15916">
        <w:rPr>
          <w:lang w:val="en-US"/>
        </w:rPr>
        <w:t xml:space="preserve"> AI/ML for NR air interface was </w:t>
      </w:r>
      <w:r>
        <w:rPr>
          <w:lang w:val="en-US"/>
        </w:rPr>
        <w:t>started. The progress was captured in the WF</w:t>
      </w:r>
      <w:r w:rsidR="006E4E2A">
        <w:rPr>
          <w:lang w:val="en-US"/>
        </w:rPr>
        <w:t xml:space="preserve"> [1].</w:t>
      </w:r>
      <w:r>
        <w:rPr>
          <w:lang w:val="en-US"/>
        </w:rPr>
        <w:t xml:space="preserve"> </w:t>
      </w:r>
      <w:r w:rsidRPr="000050C5">
        <w:rPr>
          <w:lang w:val="en-US"/>
        </w:rPr>
        <w:t xml:space="preserve">In the RAN4#107 meeting, there were further extensive discussions on </w:t>
      </w:r>
      <w:r>
        <w:rPr>
          <w:lang w:val="en-US"/>
        </w:rPr>
        <w:t>general aspects, specific issues related to use cases, and interoperability and testability aspects</w:t>
      </w:r>
      <w:r w:rsidRPr="000050C5">
        <w:rPr>
          <w:lang w:val="en-US"/>
        </w:rPr>
        <w:t xml:space="preserve">. </w:t>
      </w:r>
      <w:r>
        <w:rPr>
          <w:lang w:val="en-US"/>
        </w:rPr>
        <w:t>Agreements were</w:t>
      </w:r>
      <w:r w:rsidRPr="000050C5">
        <w:rPr>
          <w:lang w:val="en-US"/>
        </w:rPr>
        <w:t xml:space="preserve"> captured in the WF [</w:t>
      </w:r>
      <w:r w:rsidR="006E4E2A">
        <w:rPr>
          <w:lang w:val="en-US"/>
        </w:rPr>
        <w:t>2</w:t>
      </w:r>
      <w:r w:rsidRPr="000050C5">
        <w:rPr>
          <w:lang w:val="en-US"/>
        </w:rPr>
        <w:t>].</w:t>
      </w:r>
      <w:r>
        <w:rPr>
          <w:lang w:val="en-US"/>
        </w:rPr>
        <w:t xml:space="preserve"> For </w:t>
      </w:r>
      <w:r w:rsidR="008B3595">
        <w:rPr>
          <w:lang w:val="en-US"/>
        </w:rPr>
        <w:t>general</w:t>
      </w:r>
      <w:r>
        <w:rPr>
          <w:lang w:val="en-US"/>
        </w:rPr>
        <w:t xml:space="preserve"> aspects, following agreements were made.</w:t>
      </w:r>
    </w:p>
    <w:tbl>
      <w:tblPr>
        <w:tblStyle w:val="afff5"/>
        <w:tblW w:w="0" w:type="auto"/>
        <w:tblInd w:w="0" w:type="dxa"/>
        <w:tblLook w:val="04A0" w:firstRow="1" w:lastRow="0" w:firstColumn="1" w:lastColumn="0" w:noHBand="0" w:noVBand="1"/>
      </w:tblPr>
      <w:tblGrid>
        <w:gridCol w:w="9630"/>
      </w:tblGrid>
      <w:tr w:rsidR="00EF1122" w14:paraId="220E58C5" w14:textId="77777777" w:rsidTr="00EF1122">
        <w:tc>
          <w:tcPr>
            <w:tcW w:w="9630" w:type="dxa"/>
          </w:tcPr>
          <w:bookmarkEnd w:id="4"/>
          <w:p w14:paraId="10A35E2F" w14:textId="77777777" w:rsidR="008B3595" w:rsidRPr="00F34E13" w:rsidRDefault="008B3595" w:rsidP="008B3595">
            <w:pPr>
              <w:rPr>
                <w:b/>
                <w:u w:val="single"/>
                <w:lang w:eastAsia="ko-KR"/>
              </w:rPr>
            </w:pPr>
            <w:r w:rsidRPr="00F34E13">
              <w:rPr>
                <w:b/>
                <w:u w:val="single"/>
                <w:lang w:eastAsia="ko-KR"/>
              </w:rPr>
              <w:t xml:space="preserve">Issue 1-6: Performance monitoring tests </w:t>
            </w:r>
          </w:p>
          <w:p w14:paraId="6660DF74" w14:textId="77777777" w:rsidR="008B3595" w:rsidRPr="00F34E13" w:rsidRDefault="008B3595" w:rsidP="008B3595">
            <w:pPr>
              <w:ind w:firstLine="284"/>
              <w:rPr>
                <w:szCs w:val="24"/>
                <w:lang w:eastAsia="ja-JP"/>
              </w:rPr>
            </w:pPr>
            <w:r w:rsidRPr="00F34E13">
              <w:rPr>
                <w:szCs w:val="24"/>
                <w:lang w:eastAsia="ja-JP"/>
              </w:rPr>
              <w:t>Option 3: RAN4 should study how/whether RAN4 core requirements could be defined for model monitoring in LCM</w:t>
            </w:r>
          </w:p>
          <w:p w14:paraId="3C22F804" w14:textId="77777777" w:rsidR="008B3595" w:rsidRPr="00F34E13" w:rsidRDefault="008B3595" w:rsidP="008B3595">
            <w:pPr>
              <w:rPr>
                <w:b/>
                <w:u w:val="single"/>
                <w:lang w:eastAsia="ko-KR"/>
              </w:rPr>
            </w:pPr>
            <w:r w:rsidRPr="00F34E13">
              <w:rPr>
                <w:b/>
                <w:u w:val="single"/>
                <w:lang w:eastAsia="ko-KR"/>
              </w:rPr>
              <w:t>Issue 1-11: Terminology update</w:t>
            </w:r>
          </w:p>
          <w:p w14:paraId="24918C91" w14:textId="77777777" w:rsidR="008B3595" w:rsidRPr="006E4E2A" w:rsidRDefault="008B3595" w:rsidP="006E4E2A">
            <w:pPr>
              <w:rPr>
                <w:lang w:eastAsia="zh-CN"/>
              </w:rPr>
            </w:pPr>
            <w:r w:rsidRPr="006E4E2A">
              <w:rPr>
                <w:lang w:eastAsia="zh-CN"/>
              </w:rPr>
              <w:t>Agree with the terminology update in R4-2308796 (Ericsson) and following additions (see Annex)</w:t>
            </w:r>
          </w:p>
          <w:p w14:paraId="5492E2A9" w14:textId="23372824" w:rsidR="00EF1122" w:rsidRPr="008B3595" w:rsidRDefault="008B3595" w:rsidP="00CF1C76">
            <w:pPr>
              <w:pStyle w:val="a3"/>
              <w:ind w:firstLine="0"/>
            </w:pPr>
            <w:r w:rsidRPr="00F34E13">
              <w:rPr>
                <w:lang w:eastAsia="zh-CN"/>
              </w:rPr>
              <w:t>Test encoder/decoder for TE - AI/ML model</w:t>
            </w:r>
            <w:r w:rsidRPr="008B3595">
              <w:rPr>
                <w:lang w:eastAsia="zh-CN"/>
              </w:rPr>
              <w:t xml:space="preserve"> for UE encoder/gNB decoder</w:t>
            </w:r>
            <w:r w:rsidRPr="00F34E13">
              <w:rPr>
                <w:lang w:eastAsia="zh-CN"/>
              </w:rPr>
              <w:t xml:space="preserve"> </w:t>
            </w:r>
            <w:r w:rsidRPr="008B3595">
              <w:rPr>
                <w:lang w:eastAsia="zh-CN"/>
              </w:rPr>
              <w:t>implemented</w:t>
            </w:r>
            <w:r w:rsidRPr="00F34E13">
              <w:rPr>
                <w:lang w:eastAsia="zh-CN"/>
              </w:rPr>
              <w:t xml:space="preserve"> by TE</w:t>
            </w:r>
            <w:r w:rsidRPr="008B3595">
              <w:rPr>
                <w:lang w:eastAsia="zh-CN"/>
              </w:rPr>
              <w:t xml:space="preserve"> </w:t>
            </w:r>
          </w:p>
        </w:tc>
      </w:tr>
    </w:tbl>
    <w:p w14:paraId="7C14EB4C" w14:textId="3FB5B139" w:rsidR="00D64AA7" w:rsidRPr="00D64AA7" w:rsidRDefault="00D64AA7" w:rsidP="00982A6E">
      <w:pPr>
        <w:spacing w:before="120" w:after="0"/>
      </w:pPr>
      <w:r w:rsidRPr="00F15916">
        <w:t xml:space="preserve">In this </w:t>
      </w:r>
      <w:r w:rsidR="00704A45">
        <w:t>contribution</w:t>
      </w:r>
      <w:r w:rsidRPr="00F15916">
        <w:t>, we</w:t>
      </w:r>
      <w:r w:rsidR="001448E5">
        <w:t xml:space="preserve"> </w:t>
      </w:r>
      <w:r w:rsidR="00DD08F0">
        <w:t xml:space="preserve">further </w:t>
      </w:r>
      <w:r w:rsidRPr="00F15916">
        <w:t xml:space="preserve">provide our views on </w:t>
      </w:r>
      <w:r w:rsidR="00675F25">
        <w:t>general aspects</w:t>
      </w:r>
      <w:r w:rsidR="00331377">
        <w:t xml:space="preserve"> for AI/ML </w:t>
      </w:r>
      <w:r w:rsidR="00675F25">
        <w:t xml:space="preserve">NR </w:t>
      </w:r>
      <w:r w:rsidR="00331377">
        <w:t>air interface</w:t>
      </w:r>
      <w:r w:rsidRPr="00F15916">
        <w:t>.</w:t>
      </w:r>
    </w:p>
    <w:p w14:paraId="722699F7" w14:textId="77777777" w:rsidR="00355C33" w:rsidRDefault="00355C33" w:rsidP="00355C33">
      <w:pPr>
        <w:pStyle w:val="1"/>
        <w:numPr>
          <w:ilvl w:val="0"/>
          <w:numId w:val="23"/>
        </w:numPr>
        <w:tabs>
          <w:tab w:val="num" w:pos="720"/>
        </w:tabs>
        <w:ind w:left="432" w:hanging="432"/>
      </w:pPr>
      <w:bookmarkStart w:id="5" w:name="_Hlk73468315"/>
      <w:r>
        <w:t>Discussion</w:t>
      </w:r>
    </w:p>
    <w:p w14:paraId="596B5E9E" w14:textId="6981CDCB" w:rsidR="00CF1C76" w:rsidRDefault="00CF1C76" w:rsidP="005444BA">
      <w:pPr>
        <w:spacing w:before="240" w:after="0"/>
        <w:jc w:val="both"/>
        <w:rPr>
          <w:lang w:val="en-US"/>
        </w:rPr>
      </w:pPr>
      <w:r>
        <w:rPr>
          <w:rFonts w:hint="eastAsia"/>
          <w:lang w:val="en-US"/>
        </w:rPr>
        <w:t>I</w:t>
      </w:r>
      <w:r>
        <w:rPr>
          <w:lang w:val="en-US"/>
        </w:rPr>
        <w:t>n the topic summary [3] for AI/ML, several issues were raised for the general aspects.</w:t>
      </w:r>
    </w:p>
    <w:p w14:paraId="048D4B72" w14:textId="5616552B" w:rsidR="002C61D9" w:rsidRPr="00082D43" w:rsidRDefault="002C61D9" w:rsidP="002C61D9">
      <w:pPr>
        <w:pStyle w:val="2"/>
        <w:numPr>
          <w:ilvl w:val="0"/>
          <w:numId w:val="0"/>
        </w:numPr>
        <w:rPr>
          <w:sz w:val="22"/>
          <w:szCs w:val="22"/>
          <w:lang w:val="en-US"/>
        </w:rPr>
      </w:pPr>
      <w:r>
        <w:rPr>
          <w:lang w:val="en-US"/>
        </w:rPr>
        <w:t>2</w:t>
      </w:r>
      <w:r w:rsidRPr="00082D43">
        <w:rPr>
          <w:lang w:val="en-US"/>
        </w:rPr>
        <w:t>.</w:t>
      </w:r>
      <w:r>
        <w:rPr>
          <w:lang w:val="en-US"/>
        </w:rPr>
        <w:t>1</w:t>
      </w:r>
      <w:r w:rsidRPr="002125AA">
        <w:tab/>
      </w:r>
      <w:r w:rsidRPr="002C61D9">
        <w:t>Requirements for data collection</w:t>
      </w:r>
    </w:p>
    <w:tbl>
      <w:tblPr>
        <w:tblStyle w:val="afff5"/>
        <w:tblW w:w="0" w:type="auto"/>
        <w:tblInd w:w="0" w:type="dxa"/>
        <w:tblLook w:val="04A0" w:firstRow="1" w:lastRow="0" w:firstColumn="1" w:lastColumn="0" w:noHBand="0" w:noVBand="1"/>
      </w:tblPr>
      <w:tblGrid>
        <w:gridCol w:w="9630"/>
      </w:tblGrid>
      <w:tr w:rsidR="00863BBD" w14:paraId="2DD98359" w14:textId="77777777" w:rsidTr="00863BBD">
        <w:tc>
          <w:tcPr>
            <w:tcW w:w="9630" w:type="dxa"/>
          </w:tcPr>
          <w:p w14:paraId="4219F7BA" w14:textId="77777777" w:rsidR="00863BBD" w:rsidRPr="00805BE8" w:rsidRDefault="00863BBD" w:rsidP="00863BBD">
            <w:pPr>
              <w:rPr>
                <w:b/>
                <w:color w:val="0070C0"/>
                <w:u w:val="single"/>
                <w:lang w:eastAsia="ko-KR"/>
              </w:rPr>
            </w:pPr>
            <w:r w:rsidRPr="00805BE8">
              <w:rPr>
                <w:b/>
                <w:color w:val="0070C0"/>
                <w:u w:val="single"/>
                <w:lang w:eastAsia="ko-KR"/>
              </w:rPr>
              <w:t xml:space="preserve">Issue 1-1: </w:t>
            </w:r>
            <w:r>
              <w:rPr>
                <w:b/>
                <w:color w:val="0070C0"/>
                <w:u w:val="single"/>
                <w:lang w:eastAsia="ko-KR"/>
              </w:rPr>
              <w:t xml:space="preserve">Requirements for data(training/inference/monitoring) collection </w:t>
            </w:r>
          </w:p>
          <w:p w14:paraId="79417801" w14:textId="77777777" w:rsidR="00863BBD" w:rsidRPr="00805BE8" w:rsidRDefault="00863BBD" w:rsidP="00863BBD">
            <w:pPr>
              <w:pStyle w:val="a3"/>
              <w:numPr>
                <w:ilvl w:val="0"/>
                <w:numId w:val="32"/>
              </w:numPr>
              <w:ind w:left="720"/>
              <w:rPr>
                <w:color w:val="0070C0"/>
                <w:lang w:eastAsia="zh-CN"/>
              </w:rPr>
            </w:pPr>
            <w:r w:rsidRPr="00805BE8">
              <w:rPr>
                <w:color w:val="0070C0"/>
                <w:lang w:eastAsia="zh-CN"/>
              </w:rPr>
              <w:t>Proposals</w:t>
            </w:r>
          </w:p>
          <w:p w14:paraId="5FA5AB9B" w14:textId="77777777" w:rsidR="00863BBD" w:rsidRPr="00805BE8" w:rsidRDefault="00863BBD" w:rsidP="00863BBD">
            <w:pPr>
              <w:pStyle w:val="a3"/>
              <w:numPr>
                <w:ilvl w:val="1"/>
                <w:numId w:val="32"/>
              </w:numPr>
              <w:ind w:left="1440"/>
              <w:rPr>
                <w:color w:val="0070C0"/>
                <w:lang w:eastAsia="zh-CN"/>
              </w:rPr>
            </w:pPr>
            <w:r w:rsidRPr="00805BE8">
              <w:rPr>
                <w:color w:val="0070C0"/>
                <w:lang w:eastAsia="zh-CN"/>
              </w:rPr>
              <w:t xml:space="preserve">Option 1: </w:t>
            </w:r>
            <w:r>
              <w:rPr>
                <w:color w:val="0070C0"/>
                <w:lang w:eastAsia="zh-CN"/>
              </w:rPr>
              <w:t>Should be discussed for each case</w:t>
            </w:r>
          </w:p>
          <w:p w14:paraId="71B55337" w14:textId="77777777" w:rsidR="00863BBD" w:rsidRDefault="00863BBD" w:rsidP="00863BBD">
            <w:pPr>
              <w:pStyle w:val="a3"/>
              <w:numPr>
                <w:ilvl w:val="1"/>
                <w:numId w:val="32"/>
              </w:numPr>
              <w:ind w:left="1440"/>
              <w:rPr>
                <w:color w:val="0070C0"/>
                <w:lang w:eastAsia="zh-CN"/>
              </w:rPr>
            </w:pPr>
            <w:r w:rsidRPr="00805BE8">
              <w:rPr>
                <w:color w:val="0070C0"/>
                <w:lang w:eastAsia="zh-CN"/>
              </w:rPr>
              <w:t xml:space="preserve">Option 2: </w:t>
            </w:r>
            <w:r>
              <w:rPr>
                <w:color w:val="0070C0"/>
                <w:lang w:eastAsia="zh-CN"/>
              </w:rPr>
              <w:t>Training data collection should be left to implementation</w:t>
            </w:r>
          </w:p>
          <w:p w14:paraId="4DA42984" w14:textId="7E7D7424" w:rsidR="00863BBD" w:rsidRDefault="00863BBD" w:rsidP="00863BBD">
            <w:pPr>
              <w:pStyle w:val="a3"/>
              <w:numPr>
                <w:ilvl w:val="1"/>
                <w:numId w:val="32"/>
              </w:numPr>
              <w:ind w:left="1440"/>
            </w:pPr>
            <w:r>
              <w:rPr>
                <w:rFonts w:eastAsia="Yu Mincho" w:hint="eastAsia"/>
                <w:color w:val="0070C0"/>
                <w:lang w:eastAsia="ja-JP"/>
              </w:rPr>
              <w:t>O</w:t>
            </w:r>
            <w:r>
              <w:rPr>
                <w:rFonts w:eastAsia="Yu Mincho"/>
                <w:color w:val="0070C0"/>
                <w:lang w:eastAsia="ja-JP"/>
              </w:rPr>
              <w:t>ption 3: Others</w:t>
            </w:r>
          </w:p>
        </w:tc>
      </w:tr>
    </w:tbl>
    <w:p w14:paraId="0FB31CFF" w14:textId="77777777" w:rsidR="007A5DE4" w:rsidRDefault="00C77816" w:rsidP="00C77816">
      <w:pPr>
        <w:spacing w:before="240"/>
        <w:jc w:val="both"/>
      </w:pPr>
      <w:r>
        <w:rPr>
          <w:rFonts w:hint="eastAsia"/>
        </w:rPr>
        <w:t>T</w:t>
      </w:r>
      <w:r>
        <w:t xml:space="preserve">here were discussions on this in the last RAN4 meeting. But no conclusion was made. </w:t>
      </w:r>
    </w:p>
    <w:p w14:paraId="0205E0C4" w14:textId="5A38B5EB" w:rsidR="007A5DE4" w:rsidRDefault="007A5DE4" w:rsidP="00C77816">
      <w:pPr>
        <w:spacing w:before="240"/>
        <w:jc w:val="both"/>
      </w:pPr>
      <w:r>
        <w:rPr>
          <w:color w:val="000000" w:themeColor="text1"/>
          <w:szCs w:val="24"/>
        </w:rPr>
        <w:t xml:space="preserve">The dataset for AI/ML can be basically divided into three categories: inference dataset, training dataset, and monitoring dataset. All three kinds of dataset can be pre-defined or generated in test system, or may be collected online in the field. No matter what kind of method to obtain these datasets, if there is no requirement for data collection, the performance </w:t>
      </w:r>
      <w:r>
        <w:rPr>
          <w:rFonts w:hint="eastAsia"/>
          <w:color w:val="000000" w:themeColor="text1"/>
          <w:szCs w:val="24"/>
        </w:rPr>
        <w:t>deterioration</w:t>
      </w:r>
      <w:r>
        <w:rPr>
          <w:color w:val="000000" w:themeColor="text1"/>
          <w:szCs w:val="24"/>
        </w:rPr>
        <w:t xml:space="preserve"> </w:t>
      </w:r>
      <w:r>
        <w:rPr>
          <w:rFonts w:hint="eastAsia"/>
          <w:color w:val="000000" w:themeColor="text1"/>
          <w:szCs w:val="24"/>
        </w:rPr>
        <w:t>may</w:t>
      </w:r>
      <w:r>
        <w:rPr>
          <w:color w:val="000000" w:themeColor="text1"/>
          <w:szCs w:val="24"/>
        </w:rPr>
        <w:t xml:space="preserve"> occur due to the low-quality dataset.</w:t>
      </w:r>
    </w:p>
    <w:p w14:paraId="25DCD2D8" w14:textId="656C2CF7" w:rsidR="00863BBD" w:rsidRDefault="00C77816" w:rsidP="00C77816">
      <w:pPr>
        <w:spacing w:before="240"/>
        <w:jc w:val="both"/>
      </w:pPr>
      <w:r>
        <w:t>In RAN1, it was agreed to study specification impact</w:t>
      </w:r>
      <w:r w:rsidR="00DD08F0">
        <w:t xml:space="preserve"> related to data collection.</w:t>
      </w:r>
    </w:p>
    <w:tbl>
      <w:tblPr>
        <w:tblStyle w:val="afff5"/>
        <w:tblW w:w="0" w:type="auto"/>
        <w:tblInd w:w="0" w:type="dxa"/>
        <w:tblLook w:val="04A0" w:firstRow="1" w:lastRow="0" w:firstColumn="1" w:lastColumn="0" w:noHBand="0" w:noVBand="1"/>
      </w:tblPr>
      <w:tblGrid>
        <w:gridCol w:w="9630"/>
      </w:tblGrid>
      <w:tr w:rsidR="00C77816" w14:paraId="60B38640" w14:textId="77777777" w:rsidTr="00C77816">
        <w:tc>
          <w:tcPr>
            <w:tcW w:w="9630" w:type="dxa"/>
          </w:tcPr>
          <w:p w14:paraId="62322648" w14:textId="77777777" w:rsidR="00C77816" w:rsidRPr="00742A4A" w:rsidRDefault="00C77816" w:rsidP="00C77816">
            <w:pPr>
              <w:spacing w:after="0"/>
              <w:rPr>
                <w:b/>
                <w:bCs/>
                <w:highlight w:val="green"/>
                <w:lang w:eastAsia="zh-CN"/>
              </w:rPr>
            </w:pPr>
            <w:r w:rsidRPr="00742A4A">
              <w:rPr>
                <w:b/>
                <w:bCs/>
                <w:highlight w:val="green"/>
                <w:lang w:eastAsia="zh-CN"/>
              </w:rPr>
              <w:t>Agreement</w:t>
            </w:r>
          </w:p>
          <w:p w14:paraId="38F37A9D" w14:textId="77777777" w:rsidR="00C77816" w:rsidRPr="00742A4A" w:rsidRDefault="00C77816" w:rsidP="00C77816">
            <w:pPr>
              <w:snapToGrid w:val="0"/>
              <w:spacing w:after="0"/>
              <w:rPr>
                <w:lang w:eastAsia="zh-CN"/>
              </w:rPr>
            </w:pPr>
            <w:r w:rsidRPr="00742A4A">
              <w:rPr>
                <w:lang w:eastAsia="zh-CN"/>
              </w:rPr>
              <w:lastRenderedPageBreak/>
              <w:t>Consider at least the following aspects and if applicable, the corresponding potential specification impact related to data collection:</w:t>
            </w:r>
          </w:p>
          <w:p w14:paraId="6FB3A66F" w14:textId="77777777" w:rsidR="00C77816" w:rsidRPr="00742A4A" w:rsidRDefault="00C77816" w:rsidP="00C77816">
            <w:pPr>
              <w:numPr>
                <w:ilvl w:val="0"/>
                <w:numId w:val="34"/>
              </w:numPr>
              <w:suppressAutoHyphens w:val="0"/>
              <w:overflowPunct/>
              <w:autoSpaceDN w:val="0"/>
              <w:snapToGrid w:val="0"/>
              <w:spacing w:after="0"/>
              <w:ind w:left="720"/>
              <w:textAlignment w:val="auto"/>
              <w:rPr>
                <w:lang w:eastAsia="zh-CN"/>
              </w:rPr>
            </w:pPr>
            <w:r w:rsidRPr="00742A4A">
              <w:rPr>
                <w:lang w:eastAsia="zh-CN"/>
              </w:rPr>
              <w:t>Measurement configuration and reporting</w:t>
            </w:r>
          </w:p>
          <w:p w14:paraId="5A04E283" w14:textId="77777777" w:rsidR="00C77816" w:rsidRPr="00742A4A" w:rsidRDefault="00C77816" w:rsidP="00C77816">
            <w:pPr>
              <w:numPr>
                <w:ilvl w:val="0"/>
                <w:numId w:val="34"/>
              </w:numPr>
              <w:suppressAutoHyphens w:val="0"/>
              <w:overflowPunct/>
              <w:autoSpaceDN w:val="0"/>
              <w:snapToGrid w:val="0"/>
              <w:spacing w:after="0"/>
              <w:ind w:left="720"/>
              <w:textAlignment w:val="auto"/>
              <w:rPr>
                <w:lang w:eastAsia="zh-CN"/>
              </w:rPr>
            </w:pPr>
            <w:r w:rsidRPr="00742A4A">
              <w:rPr>
                <w:lang w:eastAsia="zh-CN"/>
              </w:rPr>
              <w:t>Contents, type and format of data including:</w:t>
            </w:r>
          </w:p>
          <w:p w14:paraId="0872B4E7" w14:textId="77777777" w:rsidR="00C77816" w:rsidRPr="00742A4A" w:rsidRDefault="00C77816" w:rsidP="00C77816">
            <w:pPr>
              <w:numPr>
                <w:ilvl w:val="1"/>
                <w:numId w:val="34"/>
              </w:numPr>
              <w:suppressAutoHyphens w:val="0"/>
              <w:overflowPunct/>
              <w:autoSpaceDN w:val="0"/>
              <w:snapToGrid w:val="0"/>
              <w:spacing w:after="0"/>
              <w:ind w:left="1440"/>
              <w:textAlignment w:val="auto"/>
              <w:rPr>
                <w:lang w:eastAsia="zh-CN"/>
              </w:rPr>
            </w:pPr>
            <w:r w:rsidRPr="00742A4A">
              <w:rPr>
                <w:lang w:eastAsia="zh-CN"/>
              </w:rPr>
              <w:t>Data related to model input</w:t>
            </w:r>
          </w:p>
          <w:p w14:paraId="3392B851" w14:textId="77777777" w:rsidR="00C77816" w:rsidRPr="00742A4A" w:rsidRDefault="00C77816" w:rsidP="00C77816">
            <w:pPr>
              <w:numPr>
                <w:ilvl w:val="1"/>
                <w:numId w:val="34"/>
              </w:numPr>
              <w:suppressAutoHyphens w:val="0"/>
              <w:overflowPunct/>
              <w:autoSpaceDN w:val="0"/>
              <w:snapToGrid w:val="0"/>
              <w:spacing w:after="0"/>
              <w:ind w:left="1440"/>
              <w:textAlignment w:val="auto"/>
              <w:rPr>
                <w:lang w:eastAsia="zh-CN"/>
              </w:rPr>
            </w:pPr>
            <w:r w:rsidRPr="00742A4A">
              <w:rPr>
                <w:lang w:eastAsia="zh-CN"/>
              </w:rPr>
              <w:t>Data related to ground truth</w:t>
            </w:r>
            <w:r w:rsidRPr="00742A4A">
              <w:rPr>
                <w:strike/>
                <w:color w:val="7030A0"/>
                <w:lang w:eastAsia="zh-CN"/>
              </w:rPr>
              <w:t xml:space="preserve"> </w:t>
            </w:r>
          </w:p>
          <w:p w14:paraId="1EB5D052" w14:textId="77777777" w:rsidR="00C77816" w:rsidRPr="00742A4A" w:rsidRDefault="00C77816" w:rsidP="00C77816">
            <w:pPr>
              <w:numPr>
                <w:ilvl w:val="1"/>
                <w:numId w:val="34"/>
              </w:numPr>
              <w:suppressAutoHyphens w:val="0"/>
              <w:overflowPunct/>
              <w:autoSpaceDN w:val="0"/>
              <w:snapToGrid w:val="0"/>
              <w:spacing w:after="0"/>
              <w:ind w:left="1440"/>
              <w:textAlignment w:val="auto"/>
              <w:rPr>
                <w:lang w:eastAsia="zh-CN"/>
              </w:rPr>
            </w:pPr>
            <w:r w:rsidRPr="00742A4A">
              <w:rPr>
                <w:lang w:eastAsia="zh-CN"/>
              </w:rPr>
              <w:t>Quality of the data</w:t>
            </w:r>
          </w:p>
          <w:p w14:paraId="4005ABE9" w14:textId="77777777" w:rsidR="00C77816" w:rsidRPr="00742A4A" w:rsidRDefault="00C77816" w:rsidP="00C77816">
            <w:pPr>
              <w:numPr>
                <w:ilvl w:val="1"/>
                <w:numId w:val="34"/>
              </w:numPr>
              <w:suppressAutoHyphens w:val="0"/>
              <w:overflowPunct/>
              <w:autoSpaceDN w:val="0"/>
              <w:snapToGrid w:val="0"/>
              <w:spacing w:after="0"/>
              <w:ind w:left="1440"/>
              <w:textAlignment w:val="auto"/>
              <w:rPr>
                <w:lang w:eastAsia="zh-CN"/>
              </w:rPr>
            </w:pPr>
            <w:r w:rsidRPr="00742A4A">
              <w:rPr>
                <w:lang w:eastAsia="zh-CN"/>
              </w:rPr>
              <w:t>Other information</w:t>
            </w:r>
          </w:p>
          <w:p w14:paraId="34A0E67B" w14:textId="77777777" w:rsidR="00C77816" w:rsidRPr="00742A4A" w:rsidRDefault="00C77816" w:rsidP="00C77816">
            <w:pPr>
              <w:numPr>
                <w:ilvl w:val="0"/>
                <w:numId w:val="34"/>
              </w:numPr>
              <w:suppressAutoHyphens w:val="0"/>
              <w:overflowPunct/>
              <w:autoSpaceDN w:val="0"/>
              <w:snapToGrid w:val="0"/>
              <w:spacing w:after="0"/>
              <w:ind w:left="720"/>
              <w:textAlignment w:val="auto"/>
              <w:rPr>
                <w:lang w:eastAsia="zh-CN"/>
              </w:rPr>
            </w:pPr>
            <w:proofErr w:type="spellStart"/>
            <w:r w:rsidRPr="00742A4A">
              <w:rPr>
                <w:lang w:eastAsia="zh-CN"/>
              </w:rPr>
              <w:t>Signaling</w:t>
            </w:r>
            <w:proofErr w:type="spellEnd"/>
            <w:r w:rsidRPr="00742A4A">
              <w:rPr>
                <w:lang w:eastAsia="zh-CN"/>
              </w:rPr>
              <w:t xml:space="preserve"> of assistance information for categorizing the data</w:t>
            </w:r>
          </w:p>
          <w:p w14:paraId="1BB6D88C" w14:textId="77777777" w:rsidR="00C77816" w:rsidRPr="00742A4A" w:rsidRDefault="00C77816" w:rsidP="00C77816">
            <w:pPr>
              <w:numPr>
                <w:ilvl w:val="1"/>
                <w:numId w:val="34"/>
              </w:numPr>
              <w:suppressAutoHyphens w:val="0"/>
              <w:overflowPunct/>
              <w:autoSpaceDN w:val="0"/>
              <w:snapToGrid w:val="0"/>
              <w:spacing w:after="0"/>
              <w:ind w:left="1440"/>
              <w:textAlignment w:val="auto"/>
              <w:rPr>
                <w:lang w:eastAsia="zh-CN"/>
              </w:rPr>
            </w:pPr>
            <w:r w:rsidRPr="00742A4A">
              <w:rPr>
                <w:lang w:eastAsia="zh-CN"/>
              </w:rPr>
              <w:t>Note: The study should consider the feasibility of disclosure of proprietary information</w:t>
            </w:r>
          </w:p>
          <w:p w14:paraId="509E40DC" w14:textId="77777777" w:rsidR="00C77816" w:rsidRPr="00742A4A" w:rsidRDefault="00C77816" w:rsidP="00C77816">
            <w:pPr>
              <w:numPr>
                <w:ilvl w:val="0"/>
                <w:numId w:val="34"/>
              </w:numPr>
              <w:suppressAutoHyphens w:val="0"/>
              <w:overflowPunct/>
              <w:autoSpaceDN w:val="0"/>
              <w:snapToGrid w:val="0"/>
              <w:spacing w:after="0"/>
              <w:ind w:left="720"/>
              <w:textAlignment w:val="auto"/>
              <w:rPr>
                <w:lang w:eastAsia="zh-CN"/>
              </w:rPr>
            </w:pPr>
            <w:proofErr w:type="spellStart"/>
            <w:r w:rsidRPr="00742A4A">
              <w:rPr>
                <w:lang w:eastAsia="zh-CN"/>
              </w:rPr>
              <w:t>Signaling</w:t>
            </w:r>
            <w:proofErr w:type="spellEnd"/>
            <w:r w:rsidRPr="00742A4A">
              <w:rPr>
                <w:lang w:eastAsia="zh-CN"/>
              </w:rPr>
              <w:t xml:space="preserve"> for data collection procedure</w:t>
            </w:r>
          </w:p>
          <w:p w14:paraId="622B1522" w14:textId="77777777" w:rsidR="00C77816" w:rsidRPr="00742A4A" w:rsidRDefault="00C77816" w:rsidP="00C77816">
            <w:pPr>
              <w:numPr>
                <w:ilvl w:val="0"/>
                <w:numId w:val="34"/>
              </w:numPr>
              <w:suppressAutoHyphens w:val="0"/>
              <w:overflowPunct/>
              <w:autoSpaceDN w:val="0"/>
              <w:snapToGrid w:val="0"/>
              <w:spacing w:after="0"/>
              <w:ind w:left="720"/>
              <w:textAlignment w:val="auto"/>
              <w:rPr>
                <w:lang w:eastAsia="zh-CN"/>
              </w:rPr>
            </w:pPr>
            <w:r w:rsidRPr="00742A4A">
              <w:rPr>
                <w:lang w:eastAsia="zh-CN"/>
              </w:rPr>
              <w:t>Note 1: Use-case specific details can be studied in respective agenda items</w:t>
            </w:r>
          </w:p>
          <w:p w14:paraId="473894DC" w14:textId="790FE0B0" w:rsidR="00C77816" w:rsidRDefault="00C77816" w:rsidP="00C77816">
            <w:pPr>
              <w:numPr>
                <w:ilvl w:val="0"/>
                <w:numId w:val="34"/>
              </w:numPr>
              <w:suppressAutoHyphens w:val="0"/>
              <w:overflowPunct/>
              <w:autoSpaceDN w:val="0"/>
              <w:snapToGrid w:val="0"/>
              <w:spacing w:after="0"/>
              <w:ind w:left="720"/>
              <w:textAlignment w:val="auto"/>
            </w:pPr>
            <w:r w:rsidRPr="00742A4A">
              <w:rPr>
                <w:lang w:eastAsia="zh-CN"/>
              </w:rPr>
              <w:t xml:space="preserve">Note 2: </w:t>
            </w:r>
            <w:proofErr w:type="spellStart"/>
            <w:r w:rsidRPr="00742A4A">
              <w:rPr>
                <w:lang w:eastAsia="zh-CN"/>
              </w:rPr>
              <w:t>Signaling</w:t>
            </w:r>
            <w:proofErr w:type="spellEnd"/>
            <w:r w:rsidRPr="00742A4A">
              <w:rPr>
                <w:lang w:eastAsia="zh-CN"/>
              </w:rPr>
              <w:t xml:space="preserve"> mechanism details can be studied by appropriate working groups.</w:t>
            </w:r>
          </w:p>
        </w:tc>
      </w:tr>
    </w:tbl>
    <w:p w14:paraId="0F035A18" w14:textId="5B035AD9" w:rsidR="00C77816" w:rsidRPr="00C77816" w:rsidRDefault="00FD1882" w:rsidP="007501F0">
      <w:pPr>
        <w:spacing w:before="240" w:after="0"/>
        <w:jc w:val="both"/>
      </w:pPr>
      <w:r>
        <w:lastRenderedPageBreak/>
        <w:t xml:space="preserve">Specification impact of data collection will be </w:t>
      </w:r>
      <w:r w:rsidR="00EB4767">
        <w:t xml:space="preserve">further </w:t>
      </w:r>
      <w:r>
        <w:t>studied in RAN1. Some aspects, e.g., measurement configuration and reporting, may have RAN4 impact. RAN4 should wait for RAN1 progress before making decision on whether requirements for data collection is needed.</w:t>
      </w:r>
    </w:p>
    <w:p w14:paraId="1A475452" w14:textId="1D97A78E" w:rsidR="00FD1882" w:rsidRDefault="00FF0E54" w:rsidP="007501F0">
      <w:pPr>
        <w:spacing w:before="240" w:after="0"/>
        <w:jc w:val="both"/>
      </w:pPr>
      <w:r>
        <w:t>For example</w:t>
      </w:r>
      <w:r w:rsidR="00FD1882">
        <w:t>, d</w:t>
      </w:r>
      <w:r w:rsidR="007501F0">
        <w:t xml:space="preserve">ata collection is a very challenge procedure for positioning use case. </w:t>
      </w:r>
      <w:r w:rsidR="007501F0" w:rsidRPr="00836F64">
        <w:t xml:space="preserve">The quality of the </w:t>
      </w:r>
      <w:r w:rsidR="007501F0">
        <w:t>collected data</w:t>
      </w:r>
      <w:r w:rsidR="007501F0" w:rsidRPr="00836F64">
        <w:t xml:space="preserve"> is a key factor in determining the positioning accuracy</w:t>
      </w:r>
      <w:r w:rsidR="007501F0">
        <w:t xml:space="preserve">. </w:t>
      </w:r>
    </w:p>
    <w:tbl>
      <w:tblPr>
        <w:tblStyle w:val="afff5"/>
        <w:tblW w:w="0" w:type="auto"/>
        <w:tblInd w:w="0" w:type="dxa"/>
        <w:tblLook w:val="04A0" w:firstRow="1" w:lastRow="0" w:firstColumn="1" w:lastColumn="0" w:noHBand="0" w:noVBand="1"/>
      </w:tblPr>
      <w:tblGrid>
        <w:gridCol w:w="9630"/>
      </w:tblGrid>
      <w:tr w:rsidR="00FF0E54" w14:paraId="4641349B" w14:textId="77777777" w:rsidTr="00FF0E54">
        <w:tc>
          <w:tcPr>
            <w:tcW w:w="9630" w:type="dxa"/>
          </w:tcPr>
          <w:p w14:paraId="65F91C65" w14:textId="77777777" w:rsidR="00FF0E54" w:rsidRPr="00525BFB" w:rsidRDefault="00FF0E54" w:rsidP="00FF0E54">
            <w:pPr>
              <w:suppressAutoHyphens w:val="0"/>
              <w:overflowPunct/>
              <w:autoSpaceDE/>
              <w:spacing w:after="0"/>
              <w:textAlignment w:val="auto"/>
              <w:rPr>
                <w:rFonts w:ascii="Times New Roman" w:eastAsia="Batang" w:hAnsi="Times New Roman"/>
                <w:szCs w:val="24"/>
                <w:highlight w:val="darkYellow"/>
              </w:rPr>
            </w:pPr>
            <w:r w:rsidRPr="00525BFB">
              <w:rPr>
                <w:rFonts w:ascii="Times New Roman" w:eastAsia="Batang" w:hAnsi="Times New Roman"/>
                <w:szCs w:val="24"/>
                <w:highlight w:val="darkYellow"/>
              </w:rPr>
              <w:t>Working Assumption</w:t>
            </w:r>
          </w:p>
          <w:p w14:paraId="20C330C6" w14:textId="77777777" w:rsidR="00FF0E54" w:rsidRPr="00525BFB" w:rsidRDefault="00FF0E54" w:rsidP="00FF0E54">
            <w:pPr>
              <w:suppressAutoHyphens w:val="0"/>
              <w:overflowPunct/>
              <w:autoSpaceDE/>
              <w:spacing w:after="0"/>
              <w:textAlignment w:val="auto"/>
              <w:rPr>
                <w:rFonts w:ascii="Times New Roman" w:eastAsia="Batang" w:hAnsi="Times New Roman"/>
                <w:szCs w:val="24"/>
              </w:rPr>
            </w:pPr>
            <w:r w:rsidRPr="00525BFB">
              <w:rPr>
                <w:rFonts w:ascii="Times New Roman" w:eastAsia="Batang" w:hAnsi="Times New Roman"/>
                <w:szCs w:val="24"/>
              </w:rPr>
              <w:t>Regarding data collection at least for model training for AI/ML based positioning, at least the following information of data with potential specification impact are identified.</w:t>
            </w:r>
          </w:p>
          <w:p w14:paraId="7B32ECD9" w14:textId="77777777" w:rsidR="00FF0E54" w:rsidRPr="00525BFB" w:rsidRDefault="00FF0E54" w:rsidP="00FF0E54">
            <w:pPr>
              <w:numPr>
                <w:ilvl w:val="0"/>
                <w:numId w:val="27"/>
              </w:numPr>
              <w:suppressAutoHyphens w:val="0"/>
              <w:overflowPunct/>
              <w:autoSpaceDE/>
              <w:spacing w:after="0"/>
              <w:textAlignment w:val="auto"/>
              <w:rPr>
                <w:rFonts w:ascii="Times New Roman" w:hAnsi="Times New Roman"/>
              </w:rPr>
            </w:pPr>
            <w:r w:rsidRPr="00525BFB">
              <w:rPr>
                <w:rFonts w:ascii="Times New Roman" w:hAnsi="Times New Roman"/>
              </w:rPr>
              <w:t>Ground truth label</w:t>
            </w:r>
          </w:p>
          <w:p w14:paraId="6BB547A0" w14:textId="77777777" w:rsidR="00FF0E54" w:rsidRPr="00525BFB" w:rsidRDefault="00FF0E54" w:rsidP="00FF0E54">
            <w:pPr>
              <w:numPr>
                <w:ilvl w:val="1"/>
                <w:numId w:val="27"/>
              </w:numPr>
              <w:suppressAutoHyphens w:val="0"/>
              <w:overflowPunct/>
              <w:autoSpaceDE/>
              <w:spacing w:after="0"/>
              <w:textAlignment w:val="auto"/>
              <w:rPr>
                <w:rFonts w:ascii="Times New Roman" w:eastAsia="Batang" w:hAnsi="Times New Roman"/>
                <w:szCs w:val="24"/>
              </w:rPr>
            </w:pPr>
            <w:r w:rsidRPr="00525BFB">
              <w:rPr>
                <w:rFonts w:ascii="Times New Roman" w:eastAsia="Batang" w:hAnsi="Times New Roman"/>
                <w:szCs w:val="24"/>
              </w:rPr>
              <w:t>At least for model training</w:t>
            </w:r>
          </w:p>
          <w:p w14:paraId="2489BCA3" w14:textId="77777777" w:rsidR="00FF0E54" w:rsidRPr="00525BFB" w:rsidRDefault="00FF0E54" w:rsidP="00FF0E54">
            <w:pPr>
              <w:numPr>
                <w:ilvl w:val="1"/>
                <w:numId w:val="27"/>
              </w:numPr>
              <w:suppressAutoHyphens w:val="0"/>
              <w:overflowPunct/>
              <w:autoSpaceDE/>
              <w:spacing w:after="0"/>
              <w:textAlignment w:val="auto"/>
              <w:rPr>
                <w:rFonts w:ascii="Times New Roman" w:eastAsia="Batang" w:hAnsi="Times New Roman"/>
                <w:szCs w:val="24"/>
              </w:rPr>
            </w:pPr>
            <w:r w:rsidRPr="00525BFB">
              <w:rPr>
                <w:rFonts w:ascii="Times New Roman" w:eastAsia="Batang" w:hAnsi="Times New Roman"/>
                <w:szCs w:val="24"/>
              </w:rPr>
              <w:t>Report from the label data generation entity</w:t>
            </w:r>
          </w:p>
          <w:p w14:paraId="53168843" w14:textId="77777777" w:rsidR="00FF0E54" w:rsidRPr="00525BFB" w:rsidRDefault="00FF0E54" w:rsidP="00FF0E54">
            <w:pPr>
              <w:numPr>
                <w:ilvl w:val="0"/>
                <w:numId w:val="27"/>
              </w:numPr>
              <w:suppressAutoHyphens w:val="0"/>
              <w:overflowPunct/>
              <w:autoSpaceDE/>
              <w:spacing w:after="0"/>
              <w:textAlignment w:val="auto"/>
              <w:rPr>
                <w:rFonts w:ascii="Times New Roman" w:hAnsi="Times New Roman"/>
              </w:rPr>
            </w:pPr>
            <w:r w:rsidRPr="00525BFB">
              <w:rPr>
                <w:rFonts w:ascii="Times New Roman" w:hAnsi="Times New Roman"/>
              </w:rPr>
              <w:t>Measurement (corresponding to model input)</w:t>
            </w:r>
          </w:p>
          <w:p w14:paraId="22766462" w14:textId="77777777" w:rsidR="00FF0E54" w:rsidRPr="00525BFB" w:rsidRDefault="00FF0E54" w:rsidP="00FF0E54">
            <w:pPr>
              <w:numPr>
                <w:ilvl w:val="1"/>
                <w:numId w:val="27"/>
              </w:numPr>
              <w:suppressAutoHyphens w:val="0"/>
              <w:overflowPunct/>
              <w:autoSpaceDE/>
              <w:spacing w:after="0"/>
              <w:textAlignment w:val="auto"/>
              <w:rPr>
                <w:rFonts w:ascii="Times New Roman" w:eastAsia="Batang" w:hAnsi="Times New Roman"/>
                <w:szCs w:val="24"/>
              </w:rPr>
            </w:pPr>
            <w:r w:rsidRPr="00525BFB">
              <w:rPr>
                <w:rFonts w:ascii="Times New Roman" w:eastAsia="Batang" w:hAnsi="Times New Roman"/>
                <w:szCs w:val="24"/>
              </w:rPr>
              <w:t>At least for model training</w:t>
            </w:r>
          </w:p>
          <w:p w14:paraId="32F5C89D" w14:textId="77777777" w:rsidR="00FF0E54" w:rsidRPr="00525BFB" w:rsidRDefault="00FF0E54" w:rsidP="00FF0E54">
            <w:pPr>
              <w:numPr>
                <w:ilvl w:val="1"/>
                <w:numId w:val="27"/>
              </w:numPr>
              <w:suppressAutoHyphens w:val="0"/>
              <w:overflowPunct/>
              <w:autoSpaceDE/>
              <w:spacing w:after="0"/>
              <w:textAlignment w:val="auto"/>
              <w:rPr>
                <w:rFonts w:ascii="Times New Roman" w:eastAsia="Batang" w:hAnsi="Times New Roman"/>
                <w:szCs w:val="24"/>
              </w:rPr>
            </w:pPr>
            <w:r w:rsidRPr="00525BFB">
              <w:rPr>
                <w:rFonts w:ascii="Times New Roman" w:eastAsia="Batang" w:hAnsi="Times New Roman"/>
                <w:szCs w:val="24"/>
              </w:rPr>
              <w:t>Report from the measurement data generation entity</w:t>
            </w:r>
          </w:p>
          <w:p w14:paraId="1A1DEDAE" w14:textId="77777777" w:rsidR="00FF0E54" w:rsidRPr="00525BFB" w:rsidRDefault="00FF0E54" w:rsidP="00FF0E54">
            <w:pPr>
              <w:numPr>
                <w:ilvl w:val="0"/>
                <w:numId w:val="27"/>
              </w:numPr>
              <w:suppressAutoHyphens w:val="0"/>
              <w:overflowPunct/>
              <w:autoSpaceDE/>
              <w:spacing w:after="0"/>
              <w:textAlignment w:val="auto"/>
              <w:rPr>
                <w:rFonts w:ascii="Times New Roman" w:hAnsi="Times New Roman"/>
                <w:color w:val="000000"/>
                <w:highlight w:val="yellow"/>
              </w:rPr>
            </w:pPr>
            <w:r w:rsidRPr="00525BFB">
              <w:rPr>
                <w:rFonts w:ascii="Times New Roman" w:hAnsi="Times New Roman"/>
                <w:color w:val="000000"/>
                <w:highlight w:val="yellow"/>
              </w:rPr>
              <w:t>Quality indicator</w:t>
            </w:r>
          </w:p>
          <w:p w14:paraId="0933D9FF" w14:textId="77777777" w:rsidR="00FF0E54" w:rsidRPr="00207D1D" w:rsidRDefault="00FF0E54" w:rsidP="00FF0E54">
            <w:pPr>
              <w:numPr>
                <w:ilvl w:val="1"/>
                <w:numId w:val="27"/>
              </w:numPr>
              <w:suppressAutoHyphens w:val="0"/>
              <w:overflowPunct/>
              <w:autoSpaceDE/>
              <w:spacing w:after="0"/>
              <w:textAlignment w:val="auto"/>
              <w:rPr>
                <w:rFonts w:ascii="Times New Roman" w:eastAsia="Batang" w:hAnsi="Times New Roman"/>
                <w:color w:val="000000"/>
                <w:szCs w:val="24"/>
                <w:highlight w:val="yellow"/>
              </w:rPr>
            </w:pPr>
            <w:r w:rsidRPr="00207D1D">
              <w:rPr>
                <w:rFonts w:ascii="Times New Roman" w:eastAsia="Batang" w:hAnsi="Times New Roman"/>
                <w:color w:val="000000"/>
                <w:szCs w:val="24"/>
                <w:highlight w:val="yellow"/>
              </w:rPr>
              <w:t>For and/or associated with ground truth label and/or measurement at least for model training</w:t>
            </w:r>
          </w:p>
          <w:p w14:paraId="15ADC3E7" w14:textId="731CAE5E" w:rsidR="00FF0E54" w:rsidRDefault="00FF0E54" w:rsidP="00FF0E54">
            <w:pPr>
              <w:numPr>
                <w:ilvl w:val="1"/>
                <w:numId w:val="27"/>
              </w:numPr>
              <w:suppressAutoHyphens w:val="0"/>
              <w:overflowPunct/>
              <w:autoSpaceDE/>
              <w:spacing w:after="0"/>
              <w:textAlignment w:val="auto"/>
            </w:pPr>
            <w:r w:rsidRPr="00207D1D">
              <w:rPr>
                <w:rFonts w:ascii="Times New Roman" w:eastAsia="Batang" w:hAnsi="Times New Roman"/>
                <w:color w:val="000000"/>
                <w:szCs w:val="24"/>
                <w:highlight w:val="yellow"/>
              </w:rPr>
              <w:t>Report from the label and/or the measurement data generation entity and/or as request from a different (e.g., data collection, etc.) entity</w:t>
            </w:r>
          </w:p>
        </w:tc>
      </w:tr>
    </w:tbl>
    <w:p w14:paraId="15C0543D" w14:textId="4CB6455A" w:rsidR="00FF0E54" w:rsidRDefault="00FF0E54" w:rsidP="00FF0E54">
      <w:pPr>
        <w:spacing w:before="240" w:after="0"/>
        <w:jc w:val="both"/>
      </w:pPr>
      <w:r>
        <w:t xml:space="preserve">It is important how to ensure the quality of the collected data. If the quality of the collected data is bad, then these data cannot be used for model training. It </w:t>
      </w:r>
      <w:r w:rsidR="00A8611F">
        <w:t>would</w:t>
      </w:r>
      <w:r>
        <w:t xml:space="preserve"> necessary for RAN4 to define requirements to test or verify the collected data samples before model training in positioning use case.</w:t>
      </w:r>
    </w:p>
    <w:p w14:paraId="0ED1C92E" w14:textId="2A965528" w:rsidR="007501F0" w:rsidRPr="00885649" w:rsidRDefault="007501F0" w:rsidP="007501F0">
      <w:pPr>
        <w:spacing w:before="240" w:after="0"/>
        <w:jc w:val="both"/>
        <w:rPr>
          <w:b/>
          <w:i/>
        </w:rPr>
      </w:pPr>
      <w:r w:rsidRPr="00885649">
        <w:rPr>
          <w:b/>
          <w:i/>
        </w:rPr>
        <w:t>Proposal</w:t>
      </w:r>
      <w:r w:rsidR="00FC30DC">
        <w:rPr>
          <w:b/>
          <w:i/>
        </w:rPr>
        <w:t xml:space="preserve"> 1</w:t>
      </w:r>
      <w:r w:rsidRPr="00885649">
        <w:rPr>
          <w:b/>
          <w:i/>
        </w:rPr>
        <w:t xml:space="preserve">: </w:t>
      </w:r>
      <w:r w:rsidR="00FC30DC">
        <w:rPr>
          <w:b/>
          <w:i/>
        </w:rPr>
        <w:t>Requirements for data collection need to be considered, at least for AI/ML based positioning use cases</w:t>
      </w:r>
      <w:r w:rsidRPr="00885649">
        <w:rPr>
          <w:b/>
          <w:i/>
        </w:rPr>
        <w:t>.</w:t>
      </w:r>
    </w:p>
    <w:p w14:paraId="7DFCBFE5" w14:textId="77777777" w:rsidR="007501F0" w:rsidRDefault="007501F0" w:rsidP="00804478">
      <w:pPr>
        <w:spacing w:before="240" w:after="0"/>
        <w:jc w:val="both"/>
      </w:pPr>
    </w:p>
    <w:p w14:paraId="3EBF6113" w14:textId="45474B01" w:rsidR="007A5DE4" w:rsidRPr="00082D43" w:rsidRDefault="007A5DE4" w:rsidP="007A5DE4">
      <w:pPr>
        <w:pStyle w:val="2"/>
        <w:numPr>
          <w:ilvl w:val="0"/>
          <w:numId w:val="0"/>
        </w:numPr>
        <w:rPr>
          <w:sz w:val="22"/>
          <w:szCs w:val="22"/>
          <w:lang w:val="en-US"/>
        </w:rPr>
      </w:pPr>
      <w:r>
        <w:rPr>
          <w:lang w:val="en-US"/>
        </w:rPr>
        <w:lastRenderedPageBreak/>
        <w:t>2</w:t>
      </w:r>
      <w:r w:rsidRPr="00082D43">
        <w:rPr>
          <w:lang w:val="en-US"/>
        </w:rPr>
        <w:t>.</w:t>
      </w:r>
      <w:r>
        <w:rPr>
          <w:lang w:val="en-US"/>
        </w:rPr>
        <w:t>2</w:t>
      </w:r>
      <w:r w:rsidRPr="002125AA">
        <w:tab/>
      </w:r>
      <w:r>
        <w:t>RAN4 testing goals</w:t>
      </w:r>
    </w:p>
    <w:tbl>
      <w:tblPr>
        <w:tblStyle w:val="afff5"/>
        <w:tblW w:w="0" w:type="auto"/>
        <w:tblInd w:w="0" w:type="dxa"/>
        <w:tblLook w:val="04A0" w:firstRow="1" w:lastRow="0" w:firstColumn="1" w:lastColumn="0" w:noHBand="0" w:noVBand="1"/>
      </w:tblPr>
      <w:tblGrid>
        <w:gridCol w:w="9630"/>
      </w:tblGrid>
      <w:tr w:rsidR="00A750AB" w14:paraId="14203657" w14:textId="77777777" w:rsidTr="00A750AB">
        <w:tc>
          <w:tcPr>
            <w:tcW w:w="9630" w:type="dxa"/>
          </w:tcPr>
          <w:p w14:paraId="3BD13571" w14:textId="77777777" w:rsidR="00A750AB" w:rsidRPr="00805BE8" w:rsidRDefault="00A750AB" w:rsidP="00A750AB">
            <w:pPr>
              <w:rPr>
                <w:b/>
                <w:color w:val="0070C0"/>
                <w:u w:val="single"/>
                <w:lang w:eastAsia="ko-KR"/>
              </w:rPr>
            </w:pPr>
            <w:r w:rsidRPr="00805BE8">
              <w:rPr>
                <w:b/>
                <w:color w:val="0070C0"/>
                <w:u w:val="single"/>
                <w:lang w:eastAsia="ko-KR"/>
              </w:rPr>
              <w:t>Issue 1-</w:t>
            </w:r>
            <w:r>
              <w:rPr>
                <w:b/>
                <w:color w:val="0070C0"/>
                <w:u w:val="single"/>
                <w:lang w:eastAsia="ko-KR"/>
              </w:rPr>
              <w:t>7</w:t>
            </w:r>
            <w:r w:rsidRPr="00805BE8">
              <w:rPr>
                <w:b/>
                <w:color w:val="0070C0"/>
                <w:u w:val="single"/>
                <w:lang w:eastAsia="ko-KR"/>
              </w:rPr>
              <w:t xml:space="preserve">: </w:t>
            </w:r>
            <w:r>
              <w:rPr>
                <w:b/>
                <w:color w:val="0070C0"/>
                <w:u w:val="single"/>
                <w:lang w:eastAsia="ko-KR"/>
              </w:rPr>
              <w:t>RAN4 testing goals</w:t>
            </w:r>
          </w:p>
          <w:p w14:paraId="63FC0FCF" w14:textId="77777777" w:rsidR="00A750AB" w:rsidRPr="00805BE8" w:rsidRDefault="00A750AB" w:rsidP="00A750AB">
            <w:pPr>
              <w:pStyle w:val="a3"/>
              <w:numPr>
                <w:ilvl w:val="0"/>
                <w:numId w:val="32"/>
              </w:numPr>
              <w:ind w:left="720"/>
              <w:rPr>
                <w:color w:val="0070C0"/>
                <w:lang w:eastAsia="zh-CN"/>
              </w:rPr>
            </w:pPr>
            <w:r w:rsidRPr="00805BE8">
              <w:rPr>
                <w:color w:val="0070C0"/>
                <w:lang w:eastAsia="zh-CN"/>
              </w:rPr>
              <w:t>Proposals</w:t>
            </w:r>
          </w:p>
          <w:p w14:paraId="57F75748" w14:textId="77777777" w:rsidR="00A750AB" w:rsidRPr="00BF06CD" w:rsidRDefault="00A750AB" w:rsidP="00A750AB">
            <w:pPr>
              <w:pStyle w:val="a3"/>
              <w:numPr>
                <w:ilvl w:val="1"/>
                <w:numId w:val="32"/>
              </w:numPr>
              <w:overflowPunct w:val="0"/>
              <w:autoSpaceDE w:val="0"/>
              <w:autoSpaceDN w:val="0"/>
              <w:adjustRightInd w:val="0"/>
              <w:ind w:left="1656"/>
              <w:textAlignment w:val="baseline"/>
              <w:rPr>
                <w:color w:val="0070C0"/>
                <w:lang w:eastAsia="zh-CN"/>
              </w:rPr>
            </w:pPr>
            <w:r w:rsidRPr="00805BE8">
              <w:rPr>
                <w:color w:val="0070C0"/>
                <w:lang w:eastAsia="zh-CN"/>
              </w:rPr>
              <w:t xml:space="preserve">Option 1: </w:t>
            </w:r>
            <w:r w:rsidRPr="00BF06CD">
              <w:rPr>
                <w:color w:val="0070C0"/>
                <w:lang w:eastAsia="zh-CN"/>
              </w:rPr>
              <w:t>The testing goal is to verify whether a specific AI/ML model can be conducted in a proper way.</w:t>
            </w:r>
          </w:p>
          <w:p w14:paraId="46DC5240" w14:textId="77777777" w:rsidR="00A750AB" w:rsidRPr="00BF06CD" w:rsidRDefault="00A750AB" w:rsidP="00A750AB">
            <w:pPr>
              <w:pStyle w:val="a3"/>
              <w:numPr>
                <w:ilvl w:val="2"/>
                <w:numId w:val="32"/>
              </w:numPr>
              <w:overflowPunct w:val="0"/>
              <w:autoSpaceDE w:val="0"/>
              <w:autoSpaceDN w:val="0"/>
              <w:adjustRightInd w:val="0"/>
              <w:ind w:left="2376"/>
              <w:textAlignment w:val="baseline"/>
              <w:rPr>
                <w:color w:val="0070C0"/>
                <w:lang w:eastAsia="zh-CN"/>
              </w:rPr>
            </w:pPr>
            <w:r w:rsidRPr="00BF06CD">
              <w:rPr>
                <w:color w:val="0070C0"/>
                <w:lang w:eastAsia="zh-CN"/>
              </w:rPr>
              <w:t xml:space="preserve">FFS how to define the specific AI/ML model (e.g., a model captured in RAN4 spec as baseline) </w:t>
            </w:r>
          </w:p>
          <w:p w14:paraId="0D4C4D13" w14:textId="77777777" w:rsidR="00A750AB" w:rsidRPr="00BF06CD" w:rsidRDefault="00A750AB" w:rsidP="00A750AB">
            <w:pPr>
              <w:pStyle w:val="a3"/>
              <w:numPr>
                <w:ilvl w:val="2"/>
                <w:numId w:val="32"/>
              </w:numPr>
              <w:overflowPunct w:val="0"/>
              <w:autoSpaceDE w:val="0"/>
              <w:autoSpaceDN w:val="0"/>
              <w:adjustRightInd w:val="0"/>
              <w:ind w:left="2376"/>
              <w:textAlignment w:val="baseline"/>
              <w:rPr>
                <w:color w:val="0070C0"/>
                <w:lang w:eastAsia="zh-CN"/>
              </w:rPr>
            </w:pPr>
            <w:r w:rsidRPr="00BF06CD">
              <w:rPr>
                <w:color w:val="0070C0"/>
                <w:lang w:eastAsia="zh-CN"/>
              </w:rPr>
              <w:t>FFS how to define that the model is properly conducted (e.g., by defining AI/ML dedicated performance/core requirements associated with model outputs)</w:t>
            </w:r>
          </w:p>
          <w:p w14:paraId="433593FD" w14:textId="77777777" w:rsidR="00A750AB" w:rsidRPr="00BF06CD" w:rsidRDefault="00A750AB" w:rsidP="00A750AB">
            <w:pPr>
              <w:pStyle w:val="a3"/>
              <w:numPr>
                <w:ilvl w:val="1"/>
                <w:numId w:val="32"/>
              </w:numPr>
              <w:overflowPunct w:val="0"/>
              <w:autoSpaceDE w:val="0"/>
              <w:autoSpaceDN w:val="0"/>
              <w:adjustRightInd w:val="0"/>
              <w:ind w:left="1656"/>
              <w:textAlignment w:val="baseline"/>
              <w:rPr>
                <w:color w:val="0070C0"/>
                <w:lang w:eastAsia="zh-CN"/>
              </w:rPr>
            </w:pPr>
            <w:r w:rsidRPr="00805BE8">
              <w:rPr>
                <w:color w:val="0070C0"/>
                <w:lang w:eastAsia="zh-CN"/>
              </w:rPr>
              <w:t xml:space="preserve">Option 2: </w:t>
            </w:r>
            <w:r w:rsidRPr="00BF06CD">
              <w:rPr>
                <w:color w:val="0070C0"/>
                <w:lang w:eastAsia="zh-CN"/>
              </w:rPr>
              <w:t xml:space="preserve">The testing goal is to verify whether the performance gain of AI/ML model can be achieved for a static scenario/configuration. </w:t>
            </w:r>
          </w:p>
          <w:p w14:paraId="797B32B0" w14:textId="77777777" w:rsidR="00A750AB" w:rsidRPr="00BF06CD" w:rsidRDefault="00A750AB" w:rsidP="00A750AB">
            <w:pPr>
              <w:pStyle w:val="a3"/>
              <w:numPr>
                <w:ilvl w:val="2"/>
                <w:numId w:val="32"/>
              </w:numPr>
              <w:overflowPunct w:val="0"/>
              <w:autoSpaceDE w:val="0"/>
              <w:autoSpaceDN w:val="0"/>
              <w:adjustRightInd w:val="0"/>
              <w:ind w:left="2376"/>
              <w:textAlignment w:val="baseline"/>
              <w:rPr>
                <w:color w:val="0070C0"/>
                <w:lang w:eastAsia="zh-CN"/>
              </w:rPr>
            </w:pPr>
            <w:r w:rsidRPr="00BF06CD">
              <w:rPr>
                <w:color w:val="0070C0"/>
                <w:lang w:eastAsia="zh-CN"/>
              </w:rPr>
              <w:t>FFS how to define a static scenario/configuration (e.g., by defining a related testing dataset based on channel models in TR 38.901)</w:t>
            </w:r>
          </w:p>
          <w:p w14:paraId="06548BB8" w14:textId="77777777" w:rsidR="00A750AB" w:rsidRDefault="00A750AB" w:rsidP="00A750AB">
            <w:pPr>
              <w:pStyle w:val="a3"/>
              <w:numPr>
                <w:ilvl w:val="2"/>
                <w:numId w:val="32"/>
              </w:numPr>
              <w:ind w:left="2376"/>
              <w:rPr>
                <w:color w:val="0070C0"/>
                <w:lang w:eastAsia="zh-CN"/>
              </w:rPr>
            </w:pPr>
            <w:r w:rsidRPr="00BF06CD">
              <w:rPr>
                <w:color w:val="0070C0"/>
                <w:lang w:eastAsia="zh-CN"/>
              </w:rPr>
              <w:t>FFS whether to define non-static specific scenarios/configurations</w:t>
            </w:r>
          </w:p>
          <w:p w14:paraId="7480B608" w14:textId="77777777" w:rsidR="00A750AB" w:rsidRPr="0086139A" w:rsidRDefault="00A750AB" w:rsidP="00A750AB">
            <w:pPr>
              <w:pStyle w:val="a3"/>
              <w:numPr>
                <w:ilvl w:val="1"/>
                <w:numId w:val="32"/>
              </w:numPr>
              <w:ind w:left="1656"/>
              <w:rPr>
                <w:color w:val="0070C0"/>
                <w:lang w:eastAsia="zh-CN"/>
              </w:rPr>
            </w:pPr>
            <w:r>
              <w:rPr>
                <w:rFonts w:eastAsia="Yu Mincho" w:hint="eastAsia"/>
                <w:color w:val="0070C0"/>
                <w:lang w:eastAsia="ja-JP"/>
              </w:rPr>
              <w:t>O</w:t>
            </w:r>
            <w:r>
              <w:rPr>
                <w:rFonts w:eastAsia="Yu Mincho"/>
                <w:color w:val="0070C0"/>
                <w:lang w:eastAsia="ja-JP"/>
              </w:rPr>
              <w:t>ption 3: Option 1 or 2 depending on test</w:t>
            </w:r>
          </w:p>
          <w:p w14:paraId="021253A9" w14:textId="305F3097" w:rsidR="00A750AB" w:rsidRDefault="00A750AB" w:rsidP="00982AEF">
            <w:pPr>
              <w:pStyle w:val="a3"/>
              <w:numPr>
                <w:ilvl w:val="1"/>
                <w:numId w:val="32"/>
              </w:numPr>
              <w:ind w:left="1656"/>
            </w:pPr>
            <w:r>
              <w:rPr>
                <w:rFonts w:eastAsia="Yu Mincho" w:hint="eastAsia"/>
                <w:color w:val="0070C0"/>
                <w:lang w:eastAsia="ja-JP"/>
              </w:rPr>
              <w:t>O</w:t>
            </w:r>
            <w:r>
              <w:rPr>
                <w:rFonts w:eastAsia="Yu Mincho"/>
                <w:color w:val="0070C0"/>
                <w:lang w:eastAsia="ja-JP"/>
              </w:rPr>
              <w:t>ption 4: other proposals</w:t>
            </w:r>
          </w:p>
        </w:tc>
      </w:tr>
    </w:tbl>
    <w:p w14:paraId="2695CC0B" w14:textId="77777777" w:rsidR="006E1E60" w:rsidRDefault="006E1E60" w:rsidP="006E1E60">
      <w:pPr>
        <w:spacing w:before="240" w:after="0"/>
        <w:jc w:val="both"/>
        <w:rPr>
          <w:lang w:val="en-US"/>
        </w:rPr>
      </w:pPr>
      <w:r>
        <w:rPr>
          <w:rFonts w:hint="eastAsia"/>
          <w:lang w:val="en-US"/>
        </w:rPr>
        <w:t>I</w:t>
      </w:r>
      <w:r>
        <w:rPr>
          <w:lang w:val="en-US"/>
        </w:rPr>
        <w:t xml:space="preserve">n NR, there are different type of tests from RRM and demodulation perspective. Some of the RRM tests are to verify core requirements such as </w:t>
      </w:r>
      <w:proofErr w:type="spellStart"/>
      <w:r>
        <w:rPr>
          <w:lang w:val="en-US"/>
        </w:rPr>
        <w:t>SCell</w:t>
      </w:r>
      <w:proofErr w:type="spellEnd"/>
      <w:r>
        <w:rPr>
          <w:lang w:val="en-US"/>
        </w:rPr>
        <w:t xml:space="preserve"> activation delay, handover delay, L3 measurement delay, L1 measurement delay etc. It is to test how long UE can complete a procedure/measurement. Some of the RRM tests are to verify performance requirements such as SS-RSRP/SS-RSRQ/SS-SINR accuracy, L1-RSRP measurement accuracy etc. It is to test how accurate the UE measurements are. The demodulation related tests are mainly to verify physical channel demodulation performance, such as PDSCH/PDCCH/PUCCH/PUSCH demodulation performance, and CSI feedback performance, such as CQI reporting and PMI reporting performance.</w:t>
      </w:r>
    </w:p>
    <w:p w14:paraId="5767A100" w14:textId="2E14F81F" w:rsidR="00881D7B" w:rsidRDefault="00881D7B" w:rsidP="006E1E60">
      <w:pPr>
        <w:spacing w:before="240" w:after="0"/>
        <w:jc w:val="both"/>
        <w:rPr>
          <w:lang w:val="en-US"/>
        </w:rPr>
      </w:pPr>
      <w:r>
        <w:rPr>
          <w:rFonts w:hint="eastAsia"/>
          <w:lang w:val="en-US"/>
        </w:rPr>
        <w:t>S</w:t>
      </w:r>
      <w:r>
        <w:rPr>
          <w:lang w:val="en-US"/>
        </w:rPr>
        <w:t xml:space="preserve">imilar to legacy NR test, RAN4 testing for AI/ML should also defined for performance verification and functionality verification. For example, PMI reporting </w:t>
      </w:r>
      <w:r w:rsidR="00167BA1">
        <w:rPr>
          <w:lang w:val="en-US"/>
        </w:rPr>
        <w:t>performance may be</w:t>
      </w:r>
      <w:r w:rsidR="00AC25B2">
        <w:rPr>
          <w:lang w:val="en-US"/>
        </w:rPr>
        <w:t xml:space="preserve"> verified for CSI compression based on AI/ML, which could be considered as performance test for AI/ML. Model activation delay may be verified so that the correct conduction of the model can be verified, which could be considered as functional test and performance test.</w:t>
      </w:r>
      <w:r w:rsidR="00167BA1">
        <w:rPr>
          <w:lang w:val="en-US"/>
        </w:rPr>
        <w:t xml:space="preserve"> </w:t>
      </w:r>
    </w:p>
    <w:p w14:paraId="161FEC3F" w14:textId="1A284B21" w:rsidR="00E91CB7" w:rsidRPr="00885649" w:rsidRDefault="00E91CB7" w:rsidP="00E91CB7">
      <w:pPr>
        <w:spacing w:before="240" w:after="0"/>
        <w:jc w:val="both"/>
        <w:rPr>
          <w:b/>
          <w:i/>
        </w:rPr>
      </w:pPr>
      <w:r w:rsidRPr="00885649">
        <w:rPr>
          <w:b/>
          <w:i/>
        </w:rPr>
        <w:t>Proposal</w:t>
      </w:r>
      <w:r>
        <w:rPr>
          <w:b/>
          <w:i/>
        </w:rPr>
        <w:t xml:space="preserve"> 2</w:t>
      </w:r>
      <w:r w:rsidRPr="00885649">
        <w:rPr>
          <w:b/>
          <w:i/>
        </w:rPr>
        <w:t xml:space="preserve">: </w:t>
      </w:r>
      <w:r w:rsidR="00AC25B2">
        <w:rPr>
          <w:b/>
          <w:i/>
        </w:rPr>
        <w:t xml:space="preserve">RAN4 </w:t>
      </w:r>
      <w:r w:rsidR="00AC25B2" w:rsidRPr="00AC25B2">
        <w:rPr>
          <w:b/>
          <w:i/>
        </w:rPr>
        <w:t xml:space="preserve">testing goal </w:t>
      </w:r>
      <w:r w:rsidR="00AC25B2">
        <w:rPr>
          <w:b/>
          <w:i/>
        </w:rPr>
        <w:t xml:space="preserve">for AI/ML </w:t>
      </w:r>
      <w:r w:rsidR="00AC25B2" w:rsidRPr="00AC25B2">
        <w:rPr>
          <w:b/>
          <w:i/>
        </w:rPr>
        <w:t>is to verify whether a specific AI/ML model can be conducted in a proper way</w:t>
      </w:r>
      <w:r w:rsidR="00AC25B2">
        <w:rPr>
          <w:b/>
          <w:i/>
        </w:rPr>
        <w:t xml:space="preserve"> and </w:t>
      </w:r>
      <w:r w:rsidR="006423DC" w:rsidRPr="006423DC">
        <w:rPr>
          <w:b/>
          <w:i/>
        </w:rPr>
        <w:t xml:space="preserve">whether the performance gain of AI/ML model can be achieved for </w:t>
      </w:r>
      <w:r w:rsidR="006423DC">
        <w:rPr>
          <w:b/>
          <w:i/>
        </w:rPr>
        <w:t xml:space="preserve">specified </w:t>
      </w:r>
      <w:r w:rsidR="006423DC" w:rsidRPr="006423DC">
        <w:rPr>
          <w:b/>
          <w:i/>
        </w:rPr>
        <w:t>scenario/configuration</w:t>
      </w:r>
      <w:r w:rsidRPr="00885649">
        <w:rPr>
          <w:b/>
          <w:i/>
        </w:rPr>
        <w:t>.</w:t>
      </w:r>
    </w:p>
    <w:p w14:paraId="0CFB6C50" w14:textId="77777777" w:rsidR="00A750AB" w:rsidRDefault="00A750AB" w:rsidP="00804478">
      <w:pPr>
        <w:spacing w:before="240" w:after="0"/>
        <w:jc w:val="both"/>
      </w:pPr>
    </w:p>
    <w:p w14:paraId="3D7EB186" w14:textId="162E8D92" w:rsidR="007A5DE4" w:rsidRPr="00082D43" w:rsidRDefault="007A5DE4" w:rsidP="007A5DE4">
      <w:pPr>
        <w:pStyle w:val="2"/>
        <w:numPr>
          <w:ilvl w:val="0"/>
          <w:numId w:val="0"/>
        </w:numPr>
        <w:rPr>
          <w:sz w:val="22"/>
          <w:szCs w:val="22"/>
          <w:lang w:val="en-US"/>
        </w:rPr>
      </w:pPr>
      <w:r>
        <w:rPr>
          <w:lang w:val="en-US"/>
        </w:rPr>
        <w:t>2</w:t>
      </w:r>
      <w:r w:rsidRPr="00082D43">
        <w:rPr>
          <w:lang w:val="en-US"/>
        </w:rPr>
        <w:t>.</w:t>
      </w:r>
      <w:r>
        <w:rPr>
          <w:lang w:val="en-US"/>
        </w:rPr>
        <w:t>3</w:t>
      </w:r>
      <w:r w:rsidRPr="002125AA">
        <w:tab/>
      </w:r>
      <w:r>
        <w:t>Generalization requirements</w:t>
      </w:r>
    </w:p>
    <w:tbl>
      <w:tblPr>
        <w:tblStyle w:val="afff5"/>
        <w:tblW w:w="0" w:type="auto"/>
        <w:tblInd w:w="0" w:type="dxa"/>
        <w:tblLook w:val="04A0" w:firstRow="1" w:lastRow="0" w:firstColumn="1" w:lastColumn="0" w:noHBand="0" w:noVBand="1"/>
      </w:tblPr>
      <w:tblGrid>
        <w:gridCol w:w="9630"/>
      </w:tblGrid>
      <w:tr w:rsidR="00A750AB" w14:paraId="4444604A" w14:textId="77777777" w:rsidTr="00A750AB">
        <w:tc>
          <w:tcPr>
            <w:tcW w:w="9630" w:type="dxa"/>
          </w:tcPr>
          <w:p w14:paraId="0D563EC8" w14:textId="77777777" w:rsidR="00A750AB" w:rsidRPr="00805BE8" w:rsidRDefault="00A750AB" w:rsidP="00A750AB">
            <w:pPr>
              <w:rPr>
                <w:b/>
                <w:color w:val="0070C0"/>
                <w:u w:val="single"/>
                <w:lang w:eastAsia="ko-KR"/>
              </w:rPr>
            </w:pPr>
            <w:r w:rsidRPr="00805BE8">
              <w:rPr>
                <w:b/>
                <w:color w:val="0070C0"/>
                <w:u w:val="single"/>
                <w:lang w:eastAsia="ko-KR"/>
              </w:rPr>
              <w:t>Issue 1-</w:t>
            </w:r>
            <w:r>
              <w:rPr>
                <w:b/>
                <w:color w:val="0070C0"/>
                <w:u w:val="single"/>
                <w:lang w:eastAsia="ko-KR"/>
              </w:rPr>
              <w:t>8</w:t>
            </w:r>
            <w:r w:rsidRPr="00805BE8">
              <w:rPr>
                <w:b/>
                <w:color w:val="0070C0"/>
                <w:u w:val="single"/>
                <w:lang w:eastAsia="ko-KR"/>
              </w:rPr>
              <w:t>:</w:t>
            </w:r>
            <w:r>
              <w:rPr>
                <w:b/>
                <w:color w:val="0070C0"/>
                <w:u w:val="single"/>
                <w:lang w:eastAsia="ko-KR"/>
              </w:rPr>
              <w:t xml:space="preserve"> Generalization for one-sided model</w:t>
            </w:r>
            <w:r w:rsidRPr="00805BE8">
              <w:rPr>
                <w:b/>
                <w:color w:val="0070C0"/>
                <w:u w:val="single"/>
                <w:lang w:eastAsia="ko-KR"/>
              </w:rPr>
              <w:t xml:space="preserve"> </w:t>
            </w:r>
          </w:p>
          <w:p w14:paraId="40B34444" w14:textId="77777777" w:rsidR="00A750AB" w:rsidRPr="00805BE8" w:rsidRDefault="00A750AB" w:rsidP="00A750AB">
            <w:pPr>
              <w:pStyle w:val="a3"/>
              <w:numPr>
                <w:ilvl w:val="0"/>
                <w:numId w:val="32"/>
              </w:numPr>
              <w:ind w:left="720"/>
              <w:rPr>
                <w:color w:val="0070C0"/>
                <w:lang w:eastAsia="zh-CN"/>
              </w:rPr>
            </w:pPr>
            <w:r w:rsidRPr="00805BE8">
              <w:rPr>
                <w:color w:val="0070C0"/>
                <w:lang w:eastAsia="zh-CN"/>
              </w:rPr>
              <w:t>Proposals</w:t>
            </w:r>
          </w:p>
          <w:p w14:paraId="384EB4BA" w14:textId="77777777" w:rsidR="00A750AB" w:rsidRPr="00805BE8" w:rsidRDefault="00A750AB" w:rsidP="00A750AB">
            <w:pPr>
              <w:pStyle w:val="a3"/>
              <w:numPr>
                <w:ilvl w:val="1"/>
                <w:numId w:val="32"/>
              </w:numPr>
              <w:ind w:left="1440"/>
              <w:rPr>
                <w:color w:val="0070C0"/>
                <w:lang w:eastAsia="zh-CN"/>
              </w:rPr>
            </w:pPr>
            <w:r w:rsidRPr="00805BE8">
              <w:rPr>
                <w:color w:val="0070C0"/>
                <w:lang w:eastAsia="zh-CN"/>
              </w:rPr>
              <w:t>Option 1:</w:t>
            </w:r>
            <w:r w:rsidRPr="00E3501E">
              <w:rPr>
                <w:color w:val="0070C0"/>
                <w:lang w:eastAsia="zh-CN"/>
              </w:rPr>
              <w:tab/>
              <w:t>If model training, model inference, model monitoring and model management are at the same side, the generalization can be verified by defining non-stationary scenarios/configurations.</w:t>
            </w:r>
          </w:p>
          <w:p w14:paraId="3E781D1C" w14:textId="77777777" w:rsidR="00A750AB" w:rsidRDefault="00A750AB" w:rsidP="00A750AB">
            <w:pPr>
              <w:pStyle w:val="a3"/>
              <w:numPr>
                <w:ilvl w:val="1"/>
                <w:numId w:val="32"/>
              </w:numPr>
              <w:ind w:left="1440"/>
              <w:rPr>
                <w:color w:val="0070C0"/>
                <w:lang w:eastAsia="zh-CN"/>
              </w:rPr>
            </w:pPr>
            <w:r w:rsidRPr="00805BE8">
              <w:rPr>
                <w:color w:val="0070C0"/>
                <w:lang w:eastAsia="zh-CN"/>
              </w:rPr>
              <w:t xml:space="preserve">Option 2: </w:t>
            </w:r>
            <w:r>
              <w:rPr>
                <w:color w:val="0070C0"/>
                <w:lang w:eastAsia="zh-CN"/>
              </w:rPr>
              <w:t>Use non-stationary scenarios/configurations and also use legacy performance as “fallback” to ensure robustness</w:t>
            </w:r>
          </w:p>
          <w:p w14:paraId="3E56F1CD" w14:textId="77777777" w:rsidR="00A750AB" w:rsidRPr="003F0D29" w:rsidRDefault="00A750AB" w:rsidP="00982AEF">
            <w:pPr>
              <w:pStyle w:val="a3"/>
              <w:numPr>
                <w:ilvl w:val="1"/>
                <w:numId w:val="32"/>
              </w:numPr>
              <w:ind w:left="1440"/>
            </w:pPr>
            <w:r>
              <w:rPr>
                <w:rFonts w:eastAsia="Yu Mincho" w:hint="eastAsia"/>
                <w:color w:val="0070C0"/>
                <w:lang w:eastAsia="ja-JP"/>
              </w:rPr>
              <w:t>O</w:t>
            </w:r>
            <w:r>
              <w:rPr>
                <w:rFonts w:eastAsia="Yu Mincho"/>
                <w:color w:val="0070C0"/>
                <w:lang w:eastAsia="ja-JP"/>
              </w:rPr>
              <w:t>ption 3: other proposals</w:t>
            </w:r>
          </w:p>
          <w:p w14:paraId="5C9FE959" w14:textId="77777777" w:rsidR="003F0D29" w:rsidRPr="00805BE8" w:rsidRDefault="003F0D29" w:rsidP="003F0D29">
            <w:pPr>
              <w:rPr>
                <w:b/>
                <w:color w:val="0070C0"/>
                <w:u w:val="single"/>
                <w:lang w:eastAsia="ko-KR"/>
              </w:rPr>
            </w:pPr>
            <w:r w:rsidRPr="00805BE8">
              <w:rPr>
                <w:b/>
                <w:color w:val="0070C0"/>
                <w:u w:val="single"/>
                <w:lang w:eastAsia="ko-KR"/>
              </w:rPr>
              <w:lastRenderedPageBreak/>
              <w:t>Issue 1-</w:t>
            </w:r>
            <w:r>
              <w:rPr>
                <w:b/>
                <w:color w:val="0070C0"/>
                <w:u w:val="single"/>
                <w:lang w:eastAsia="ko-KR"/>
              </w:rPr>
              <w:t>9</w:t>
            </w:r>
            <w:r w:rsidRPr="00805BE8">
              <w:rPr>
                <w:b/>
                <w:color w:val="0070C0"/>
                <w:u w:val="single"/>
                <w:lang w:eastAsia="ko-KR"/>
              </w:rPr>
              <w:t>:</w:t>
            </w:r>
            <w:r>
              <w:rPr>
                <w:b/>
                <w:color w:val="0070C0"/>
                <w:u w:val="single"/>
                <w:lang w:eastAsia="ko-KR"/>
              </w:rPr>
              <w:t xml:space="preserve"> Generalization for two-sided model</w:t>
            </w:r>
            <w:r w:rsidRPr="00805BE8">
              <w:rPr>
                <w:b/>
                <w:color w:val="0070C0"/>
                <w:u w:val="single"/>
                <w:lang w:eastAsia="ko-KR"/>
              </w:rPr>
              <w:t xml:space="preserve"> </w:t>
            </w:r>
          </w:p>
          <w:p w14:paraId="7DC7D697" w14:textId="77777777" w:rsidR="003F0D29" w:rsidRPr="00805BE8" w:rsidRDefault="003F0D29" w:rsidP="003F0D29">
            <w:pPr>
              <w:pStyle w:val="a3"/>
              <w:numPr>
                <w:ilvl w:val="0"/>
                <w:numId w:val="32"/>
              </w:numPr>
              <w:ind w:left="720"/>
              <w:rPr>
                <w:color w:val="0070C0"/>
                <w:lang w:eastAsia="zh-CN"/>
              </w:rPr>
            </w:pPr>
            <w:r w:rsidRPr="00805BE8">
              <w:rPr>
                <w:color w:val="0070C0"/>
                <w:lang w:eastAsia="zh-CN"/>
              </w:rPr>
              <w:t>Proposals</w:t>
            </w:r>
          </w:p>
          <w:p w14:paraId="76806832" w14:textId="77777777" w:rsidR="003F0D29" w:rsidRDefault="003F0D29" w:rsidP="003F0D29">
            <w:pPr>
              <w:pStyle w:val="a3"/>
              <w:numPr>
                <w:ilvl w:val="1"/>
                <w:numId w:val="32"/>
              </w:numPr>
              <w:overflowPunct w:val="0"/>
              <w:autoSpaceDE w:val="0"/>
              <w:autoSpaceDN w:val="0"/>
              <w:adjustRightInd w:val="0"/>
              <w:ind w:left="1656"/>
              <w:textAlignment w:val="baseline"/>
              <w:rPr>
                <w:color w:val="0070C0"/>
                <w:lang w:eastAsia="zh-CN"/>
              </w:rPr>
            </w:pPr>
            <w:r w:rsidRPr="00805BE8">
              <w:rPr>
                <w:color w:val="0070C0"/>
                <w:lang w:eastAsia="zh-CN"/>
              </w:rPr>
              <w:t xml:space="preserve">Option 1: </w:t>
            </w:r>
          </w:p>
          <w:p w14:paraId="372A446B" w14:textId="77777777" w:rsidR="003F0D29" w:rsidRPr="002B325A" w:rsidRDefault="003F0D29" w:rsidP="003F0D29">
            <w:pPr>
              <w:pStyle w:val="a3"/>
              <w:numPr>
                <w:ilvl w:val="2"/>
                <w:numId w:val="32"/>
              </w:numPr>
              <w:overflowPunct w:val="0"/>
              <w:autoSpaceDE w:val="0"/>
              <w:autoSpaceDN w:val="0"/>
              <w:adjustRightInd w:val="0"/>
              <w:ind w:left="2376"/>
              <w:textAlignment w:val="baseline"/>
              <w:rPr>
                <w:color w:val="0070C0"/>
                <w:lang w:eastAsia="zh-CN"/>
              </w:rPr>
            </w:pPr>
            <w:r w:rsidRPr="002B325A">
              <w:rPr>
                <w:color w:val="0070C0"/>
                <w:lang w:eastAsia="zh-CN"/>
              </w:rPr>
              <w:t>If RAN4 testing goal for AI/ML is to verify whether a specific AI/ML model can be conducted in a proper way, there may no need to define requirements for generalization verification.</w:t>
            </w:r>
          </w:p>
          <w:p w14:paraId="6B8F9941" w14:textId="77777777" w:rsidR="003F0D29" w:rsidRDefault="003F0D29" w:rsidP="003F0D29">
            <w:pPr>
              <w:pStyle w:val="a3"/>
              <w:numPr>
                <w:ilvl w:val="2"/>
                <w:numId w:val="32"/>
              </w:numPr>
              <w:overflowPunct w:val="0"/>
              <w:autoSpaceDE w:val="0"/>
              <w:autoSpaceDN w:val="0"/>
              <w:adjustRightInd w:val="0"/>
              <w:ind w:left="2376"/>
              <w:textAlignment w:val="baseline"/>
              <w:rPr>
                <w:color w:val="0070C0"/>
                <w:lang w:eastAsia="zh-CN"/>
              </w:rPr>
            </w:pPr>
            <w:r w:rsidRPr="002B325A">
              <w:rPr>
                <w:color w:val="0070C0"/>
                <w:lang w:eastAsia="zh-CN"/>
              </w:rPr>
              <w:t>If RAN4 testing goal for AI/ML is to verify whether the performance gain of AI/ML model can be achieved for specific scenarios/configurations, the generalization can be verified by defining non-stationary scenarios/configurations.</w:t>
            </w:r>
          </w:p>
          <w:p w14:paraId="4B6D8998" w14:textId="70FA500D" w:rsidR="003F0D29" w:rsidRPr="003F0D29" w:rsidRDefault="003F0D29" w:rsidP="003F0D29">
            <w:pPr>
              <w:pStyle w:val="a3"/>
              <w:numPr>
                <w:ilvl w:val="2"/>
                <w:numId w:val="32"/>
              </w:numPr>
              <w:overflowPunct w:val="0"/>
              <w:autoSpaceDE w:val="0"/>
              <w:autoSpaceDN w:val="0"/>
              <w:adjustRightInd w:val="0"/>
              <w:ind w:left="2376"/>
              <w:textAlignment w:val="baseline"/>
            </w:pPr>
            <w:r>
              <w:rPr>
                <w:rFonts w:eastAsia="Yu Mincho"/>
                <w:color w:val="0070C0"/>
                <w:lang w:eastAsia="ja-JP"/>
              </w:rPr>
              <w:t>Legacy performance should still be taken as baseline</w:t>
            </w:r>
          </w:p>
        </w:tc>
      </w:tr>
    </w:tbl>
    <w:p w14:paraId="7FBE3B5F" w14:textId="68D9F163" w:rsidR="00167BA1" w:rsidRDefault="003F0D29" w:rsidP="00804478">
      <w:pPr>
        <w:spacing w:before="240" w:after="0"/>
        <w:jc w:val="both"/>
      </w:pPr>
      <w:r>
        <w:lastRenderedPageBreak/>
        <w:t>T</w:t>
      </w:r>
      <w:r w:rsidR="00167BA1">
        <w:t>he generalization verification would be mainly for model inference. The performance of model inference would be different under various scenarios/configurations. It is necessary to define tests for multiple scenarios/configurations to verify generalization performance of one-sided model. It would be better that non-stationary scenarios/configurations are defined in a test</w:t>
      </w:r>
      <w:r w:rsidR="00253396">
        <w:t xml:space="preserve"> so that number of tests can be reduced and so the test time</w:t>
      </w:r>
      <w:r w:rsidR="00167BA1">
        <w:t xml:space="preserve">. However, it is not clear if such approach is feasible, especially when considering </w:t>
      </w:r>
      <w:r w:rsidR="00253396">
        <w:t>model switch/activation/deactivation may be needed if when there is scenarios/configuration change. If it is not feasible, legacy stationary scenarios/configurations test approach can be used, i.e.</w:t>
      </w:r>
      <w:r>
        <w:t>,</w:t>
      </w:r>
      <w:r w:rsidR="00253396">
        <w:t xml:space="preserve"> tests are defined for multiple scenarios/configurations.</w:t>
      </w:r>
    </w:p>
    <w:p w14:paraId="7072B5F1" w14:textId="5C1CEE25" w:rsidR="007A5DE4" w:rsidRDefault="007A5DE4" w:rsidP="00804478">
      <w:pPr>
        <w:spacing w:before="240" w:after="0"/>
        <w:jc w:val="both"/>
      </w:pPr>
      <w:r>
        <w:rPr>
          <w:rFonts w:eastAsia="等线"/>
        </w:rPr>
        <w:t>Legacy test is set for certain scenario/configuration. It can be considered as a particular case of generalization. By defining multiple cases, the generalization performance could be verified to some extent. However, considering various generalization scenarios, too many tests many need to be defined for good coverage of generalization scenarios.</w:t>
      </w:r>
    </w:p>
    <w:p w14:paraId="431C8F00" w14:textId="528BE48C" w:rsidR="00167BA1" w:rsidRDefault="009B0515" w:rsidP="00804478">
      <w:pPr>
        <w:spacing w:before="240" w:after="0"/>
        <w:jc w:val="both"/>
      </w:pPr>
      <w:r>
        <w:rPr>
          <w:rFonts w:hint="eastAsia"/>
        </w:rPr>
        <w:t>F</w:t>
      </w:r>
      <w:r>
        <w:t xml:space="preserve">or model management, generalization test would not be needed. It is sufficient to test </w:t>
      </w:r>
      <w:r w:rsidR="00E91CB7">
        <w:t>th</w:t>
      </w:r>
      <w:r w:rsidR="007A5DE4">
        <w:t>at</w:t>
      </w:r>
      <w:r w:rsidR="00E91CB7">
        <w:t xml:space="preserve"> </w:t>
      </w:r>
      <w:r>
        <w:t xml:space="preserve">model management conducts properly under </w:t>
      </w:r>
      <w:r w:rsidR="00E91CB7">
        <w:t>certain scenarios.</w:t>
      </w:r>
    </w:p>
    <w:p w14:paraId="3EED3424" w14:textId="66734DC0" w:rsidR="00E91CB7" w:rsidRDefault="00E91CB7" w:rsidP="00E91CB7">
      <w:pPr>
        <w:spacing w:before="240" w:after="0"/>
        <w:jc w:val="both"/>
        <w:rPr>
          <w:b/>
          <w:i/>
        </w:rPr>
      </w:pPr>
      <w:r w:rsidRPr="00885649">
        <w:rPr>
          <w:b/>
          <w:i/>
        </w:rPr>
        <w:t>Proposal</w:t>
      </w:r>
      <w:r>
        <w:rPr>
          <w:b/>
          <w:i/>
        </w:rPr>
        <w:t xml:space="preserve"> 3</w:t>
      </w:r>
      <w:r w:rsidRPr="00885649">
        <w:rPr>
          <w:b/>
          <w:i/>
        </w:rPr>
        <w:t xml:space="preserve">: </w:t>
      </w:r>
      <w:r w:rsidRPr="00E91CB7">
        <w:rPr>
          <w:b/>
          <w:i/>
        </w:rPr>
        <w:t>RAN4</w:t>
      </w:r>
      <w:r>
        <w:rPr>
          <w:b/>
          <w:i/>
        </w:rPr>
        <w:t xml:space="preserve"> generalization</w:t>
      </w:r>
      <w:r w:rsidRPr="00E91CB7">
        <w:rPr>
          <w:b/>
          <w:i/>
        </w:rPr>
        <w:t xml:space="preserve"> testing goal</w:t>
      </w:r>
      <w:r>
        <w:rPr>
          <w:b/>
          <w:i/>
        </w:rPr>
        <w:t>, for both one-sided and two-sided model,</w:t>
      </w:r>
      <w:r w:rsidRPr="00E91CB7">
        <w:rPr>
          <w:b/>
          <w:i/>
        </w:rPr>
        <w:t xml:space="preserve"> for AI/ML is to verify whether the performance gain of AI/ML model can be achieved for </w:t>
      </w:r>
      <w:r>
        <w:rPr>
          <w:b/>
          <w:i/>
        </w:rPr>
        <w:t>various</w:t>
      </w:r>
      <w:r w:rsidRPr="00E91CB7">
        <w:rPr>
          <w:b/>
          <w:i/>
        </w:rPr>
        <w:t xml:space="preserve"> scenarios/configurations</w:t>
      </w:r>
      <w:r>
        <w:rPr>
          <w:b/>
          <w:i/>
        </w:rPr>
        <w:t>.</w:t>
      </w:r>
    </w:p>
    <w:p w14:paraId="2E5546F4" w14:textId="55F67623" w:rsidR="00E91CB7" w:rsidRDefault="00E91CB7" w:rsidP="00E91CB7">
      <w:pPr>
        <w:spacing w:before="240" w:after="0"/>
        <w:jc w:val="both"/>
        <w:rPr>
          <w:b/>
          <w:i/>
        </w:rPr>
      </w:pPr>
      <w:r w:rsidRPr="00885649">
        <w:rPr>
          <w:b/>
          <w:i/>
        </w:rPr>
        <w:t>Proposal</w:t>
      </w:r>
      <w:r>
        <w:rPr>
          <w:b/>
          <w:i/>
        </w:rPr>
        <w:t xml:space="preserve"> </w:t>
      </w:r>
      <w:r w:rsidR="00EB4767">
        <w:rPr>
          <w:b/>
          <w:i/>
        </w:rPr>
        <w:t>4</w:t>
      </w:r>
      <w:r w:rsidRPr="00885649">
        <w:rPr>
          <w:b/>
          <w:i/>
        </w:rPr>
        <w:t xml:space="preserve">: </w:t>
      </w:r>
      <w:r>
        <w:rPr>
          <w:b/>
          <w:i/>
        </w:rPr>
        <w:t>The feasibility of generalization test by using non-stationary scenarios/configurations needs further study.</w:t>
      </w:r>
    </w:p>
    <w:p w14:paraId="2916E916" w14:textId="77777777" w:rsidR="00D204CF" w:rsidRPr="00D204CF" w:rsidRDefault="00D204CF" w:rsidP="00A736ED">
      <w:pPr>
        <w:spacing w:before="240"/>
        <w:jc w:val="both"/>
        <w:rPr>
          <w:color w:val="000000" w:themeColor="text1"/>
          <w:szCs w:val="24"/>
          <w:lang w:val="en-US"/>
        </w:rPr>
      </w:pPr>
    </w:p>
    <w:bookmarkEnd w:id="5"/>
    <w:p w14:paraId="2AB5F174" w14:textId="77777777" w:rsidR="00FD3FC3" w:rsidRDefault="00FD3FC3">
      <w:pPr>
        <w:pStyle w:val="1"/>
        <w:numPr>
          <w:ilvl w:val="0"/>
          <w:numId w:val="23"/>
        </w:numPr>
        <w:tabs>
          <w:tab w:val="num" w:pos="432"/>
        </w:tabs>
        <w:ind w:left="432" w:hanging="432"/>
      </w:pPr>
      <w:r>
        <w:t>Summary</w:t>
      </w:r>
    </w:p>
    <w:p w14:paraId="1BA65674" w14:textId="1F85BCEA" w:rsidR="000A45CF" w:rsidRDefault="00902A6E" w:rsidP="00FD3FC3">
      <w:pPr>
        <w:jc w:val="both"/>
      </w:pPr>
      <w:r>
        <w:t xml:space="preserve">In this contribution, </w:t>
      </w:r>
      <w:r w:rsidR="00514339" w:rsidRPr="00514339">
        <w:t>we provide</w:t>
      </w:r>
      <w:r w:rsidR="00514339">
        <w:t>d</w:t>
      </w:r>
      <w:r w:rsidR="00514339" w:rsidRPr="00514339">
        <w:t xml:space="preserve"> our </w:t>
      </w:r>
      <w:r w:rsidR="00355C33" w:rsidRPr="00355C33">
        <w:t xml:space="preserve">views on </w:t>
      </w:r>
      <w:r w:rsidR="009125E8">
        <w:t>general aspects for AI/ML</w:t>
      </w:r>
      <w:r w:rsidR="00355C33" w:rsidRPr="00355C33">
        <w:t>.</w:t>
      </w:r>
      <w:r w:rsidR="000A45CF">
        <w:t xml:space="preserve"> Based </w:t>
      </w:r>
      <w:r w:rsidR="003A33E2">
        <w:t xml:space="preserve">on </w:t>
      </w:r>
      <w:r w:rsidR="000A45CF">
        <w:t>above analysis, following proposals are present.</w:t>
      </w:r>
    </w:p>
    <w:p w14:paraId="1248168A" w14:textId="77777777" w:rsidR="00EB4767" w:rsidRPr="00885649" w:rsidRDefault="00EB4767" w:rsidP="00EB4767">
      <w:pPr>
        <w:spacing w:before="240" w:after="0"/>
        <w:jc w:val="both"/>
        <w:rPr>
          <w:b/>
          <w:i/>
        </w:rPr>
      </w:pPr>
      <w:r w:rsidRPr="00885649">
        <w:rPr>
          <w:b/>
          <w:i/>
        </w:rPr>
        <w:t>Proposal</w:t>
      </w:r>
      <w:r>
        <w:rPr>
          <w:b/>
          <w:i/>
        </w:rPr>
        <w:t xml:space="preserve"> 1</w:t>
      </w:r>
      <w:r w:rsidRPr="00885649">
        <w:rPr>
          <w:b/>
          <w:i/>
        </w:rPr>
        <w:t xml:space="preserve">: </w:t>
      </w:r>
      <w:r>
        <w:rPr>
          <w:b/>
          <w:i/>
        </w:rPr>
        <w:t>Requirements for data collection need to be considered, at least for AI/ML based positioning use cases</w:t>
      </w:r>
      <w:r w:rsidRPr="00885649">
        <w:rPr>
          <w:b/>
          <w:i/>
        </w:rPr>
        <w:t>.</w:t>
      </w:r>
    </w:p>
    <w:p w14:paraId="6A56E5A2" w14:textId="77777777" w:rsidR="00EB4767" w:rsidRPr="00885649" w:rsidRDefault="00EB4767" w:rsidP="00EB4767">
      <w:pPr>
        <w:spacing w:before="240" w:after="0"/>
        <w:jc w:val="both"/>
        <w:rPr>
          <w:b/>
          <w:i/>
        </w:rPr>
      </w:pPr>
      <w:r w:rsidRPr="00885649">
        <w:rPr>
          <w:b/>
          <w:i/>
        </w:rPr>
        <w:t>Proposal</w:t>
      </w:r>
      <w:r>
        <w:rPr>
          <w:b/>
          <w:i/>
        </w:rPr>
        <w:t xml:space="preserve"> 2</w:t>
      </w:r>
      <w:r w:rsidRPr="00885649">
        <w:rPr>
          <w:b/>
          <w:i/>
        </w:rPr>
        <w:t xml:space="preserve">: </w:t>
      </w:r>
      <w:r>
        <w:rPr>
          <w:b/>
          <w:i/>
        </w:rPr>
        <w:t xml:space="preserve">RAN4 </w:t>
      </w:r>
      <w:r w:rsidRPr="00AC25B2">
        <w:rPr>
          <w:b/>
          <w:i/>
        </w:rPr>
        <w:t xml:space="preserve">testing goal </w:t>
      </w:r>
      <w:r>
        <w:rPr>
          <w:b/>
          <w:i/>
        </w:rPr>
        <w:t xml:space="preserve">for AI/ML </w:t>
      </w:r>
      <w:r w:rsidRPr="00AC25B2">
        <w:rPr>
          <w:b/>
          <w:i/>
        </w:rPr>
        <w:t>is to verify whether a specific AI/ML model can be conducted in a proper way</w:t>
      </w:r>
      <w:r>
        <w:rPr>
          <w:b/>
          <w:i/>
        </w:rPr>
        <w:t xml:space="preserve"> and </w:t>
      </w:r>
      <w:r w:rsidRPr="006423DC">
        <w:rPr>
          <w:b/>
          <w:i/>
        </w:rPr>
        <w:t xml:space="preserve">whether the performance gain of AI/ML model can be achieved for </w:t>
      </w:r>
      <w:r>
        <w:rPr>
          <w:b/>
          <w:i/>
        </w:rPr>
        <w:t xml:space="preserve">specified </w:t>
      </w:r>
      <w:r w:rsidRPr="006423DC">
        <w:rPr>
          <w:b/>
          <w:i/>
        </w:rPr>
        <w:t>scenario/configuration</w:t>
      </w:r>
      <w:r w:rsidRPr="00885649">
        <w:rPr>
          <w:b/>
          <w:i/>
        </w:rPr>
        <w:t>.</w:t>
      </w:r>
    </w:p>
    <w:p w14:paraId="134C00AD" w14:textId="77777777" w:rsidR="00EB4767" w:rsidRDefault="00EB4767" w:rsidP="00EB4767">
      <w:pPr>
        <w:spacing w:before="240" w:after="0"/>
        <w:jc w:val="both"/>
        <w:rPr>
          <w:b/>
          <w:i/>
        </w:rPr>
      </w:pPr>
      <w:r w:rsidRPr="00885649">
        <w:rPr>
          <w:b/>
          <w:i/>
        </w:rPr>
        <w:t>Proposal</w:t>
      </w:r>
      <w:r>
        <w:rPr>
          <w:b/>
          <w:i/>
        </w:rPr>
        <w:t xml:space="preserve"> 3</w:t>
      </w:r>
      <w:r w:rsidRPr="00885649">
        <w:rPr>
          <w:b/>
          <w:i/>
        </w:rPr>
        <w:t xml:space="preserve">: </w:t>
      </w:r>
      <w:r w:rsidRPr="00E91CB7">
        <w:rPr>
          <w:b/>
          <w:i/>
        </w:rPr>
        <w:t>RAN4</w:t>
      </w:r>
      <w:r>
        <w:rPr>
          <w:b/>
          <w:i/>
        </w:rPr>
        <w:t xml:space="preserve"> generalization</w:t>
      </w:r>
      <w:r w:rsidRPr="00E91CB7">
        <w:rPr>
          <w:b/>
          <w:i/>
        </w:rPr>
        <w:t xml:space="preserve"> testing goal</w:t>
      </w:r>
      <w:r>
        <w:rPr>
          <w:b/>
          <w:i/>
        </w:rPr>
        <w:t>, for both one-sided and two-sided model,</w:t>
      </w:r>
      <w:r w:rsidRPr="00E91CB7">
        <w:rPr>
          <w:b/>
          <w:i/>
        </w:rPr>
        <w:t xml:space="preserve"> for AI/ML is to verify whether the performance gain of AI/ML model can be achieved for </w:t>
      </w:r>
      <w:r>
        <w:rPr>
          <w:b/>
          <w:i/>
        </w:rPr>
        <w:t>various</w:t>
      </w:r>
      <w:r w:rsidRPr="00E91CB7">
        <w:rPr>
          <w:b/>
          <w:i/>
        </w:rPr>
        <w:t xml:space="preserve"> scenarios/configurations</w:t>
      </w:r>
      <w:r>
        <w:rPr>
          <w:b/>
          <w:i/>
        </w:rPr>
        <w:t>.</w:t>
      </w:r>
    </w:p>
    <w:p w14:paraId="65C2A112" w14:textId="77777777" w:rsidR="00EB4767" w:rsidRDefault="00EB4767" w:rsidP="00EB4767">
      <w:pPr>
        <w:spacing w:before="240" w:after="0"/>
        <w:jc w:val="both"/>
        <w:rPr>
          <w:b/>
          <w:i/>
        </w:rPr>
      </w:pPr>
      <w:r w:rsidRPr="00885649">
        <w:rPr>
          <w:b/>
          <w:i/>
        </w:rPr>
        <w:t>Proposal</w:t>
      </w:r>
      <w:r>
        <w:rPr>
          <w:b/>
          <w:i/>
        </w:rPr>
        <w:t xml:space="preserve"> 4</w:t>
      </w:r>
      <w:r w:rsidRPr="00885649">
        <w:rPr>
          <w:b/>
          <w:i/>
        </w:rPr>
        <w:t xml:space="preserve">: </w:t>
      </w:r>
      <w:r>
        <w:rPr>
          <w:b/>
          <w:i/>
        </w:rPr>
        <w:t>The feasibility of generalization test by using non-stationary scenarios/configurations needs further study.</w:t>
      </w:r>
    </w:p>
    <w:p w14:paraId="29061B6D" w14:textId="77777777" w:rsidR="00EB4767" w:rsidRPr="00EB4767" w:rsidRDefault="00EB4767" w:rsidP="003A7301">
      <w:pPr>
        <w:spacing w:before="240"/>
        <w:jc w:val="both"/>
        <w:rPr>
          <w:color w:val="000000" w:themeColor="text1"/>
          <w:szCs w:val="24"/>
        </w:rPr>
      </w:pPr>
    </w:p>
    <w:p w14:paraId="55F31B97" w14:textId="77777777" w:rsidR="00FD3FC3" w:rsidRPr="00BE5B8C" w:rsidRDefault="00FD3FC3">
      <w:pPr>
        <w:pStyle w:val="1"/>
        <w:numPr>
          <w:ilvl w:val="0"/>
          <w:numId w:val="23"/>
        </w:numPr>
        <w:tabs>
          <w:tab w:val="num" w:pos="432"/>
        </w:tabs>
        <w:ind w:left="432" w:hanging="432"/>
      </w:pPr>
      <w:r>
        <w:t>References</w:t>
      </w:r>
      <w:bookmarkStart w:id="6" w:name="_Hlk4777878"/>
    </w:p>
    <w:bookmarkEnd w:id="6"/>
    <w:p w14:paraId="272C8854" w14:textId="77777777" w:rsidR="00EF1122" w:rsidRDefault="00EF1122" w:rsidP="00EF1122">
      <w:pPr>
        <w:pStyle w:val="Reference"/>
        <w:numPr>
          <w:ilvl w:val="0"/>
          <w:numId w:val="24"/>
        </w:numPr>
        <w:suppressAutoHyphens w:val="0"/>
        <w:spacing w:before="120" w:line="280" w:lineRule="atLeast"/>
        <w:jc w:val="both"/>
        <w:rPr>
          <w:bCs/>
          <w:kern w:val="2"/>
          <w:szCs w:val="18"/>
        </w:rPr>
      </w:pPr>
      <w:r w:rsidRPr="00CB7717">
        <w:rPr>
          <w:bCs/>
          <w:kern w:val="2"/>
          <w:szCs w:val="18"/>
        </w:rPr>
        <w:t>R4-2306299</w:t>
      </w:r>
      <w:r w:rsidRPr="0079676D">
        <w:rPr>
          <w:bCs/>
          <w:kern w:val="2"/>
          <w:szCs w:val="18"/>
        </w:rPr>
        <w:tab/>
      </w:r>
      <w:r w:rsidRPr="00CB7717">
        <w:rPr>
          <w:bCs/>
          <w:kern w:val="2"/>
          <w:szCs w:val="18"/>
        </w:rPr>
        <w:t>WF on AI/ML RAN4 studies</w:t>
      </w:r>
      <w:r>
        <w:rPr>
          <w:bCs/>
          <w:kern w:val="2"/>
          <w:szCs w:val="18"/>
        </w:rPr>
        <w:t>,</w:t>
      </w:r>
      <w:r w:rsidRPr="00CB7717">
        <w:rPr>
          <w:bCs/>
          <w:kern w:val="2"/>
          <w:szCs w:val="18"/>
        </w:rPr>
        <w:t xml:space="preserve"> Qualcomm</w:t>
      </w:r>
    </w:p>
    <w:p w14:paraId="7276D129" w14:textId="77777777" w:rsidR="00EF1122" w:rsidRPr="004359AA" w:rsidRDefault="00EF1122" w:rsidP="00EF1122">
      <w:pPr>
        <w:pStyle w:val="Reference"/>
        <w:numPr>
          <w:ilvl w:val="0"/>
          <w:numId w:val="24"/>
        </w:numPr>
        <w:suppressAutoHyphens w:val="0"/>
        <w:spacing w:before="120" w:line="280" w:lineRule="atLeast"/>
        <w:jc w:val="both"/>
        <w:rPr>
          <w:bCs/>
          <w:kern w:val="2"/>
          <w:szCs w:val="18"/>
        </w:rPr>
      </w:pPr>
      <w:r w:rsidRPr="004359AA">
        <w:rPr>
          <w:bCs/>
          <w:kern w:val="2"/>
          <w:szCs w:val="18"/>
        </w:rPr>
        <w:lastRenderedPageBreak/>
        <w:t>R4-2310433</w:t>
      </w:r>
      <w:r w:rsidRPr="004359AA">
        <w:rPr>
          <w:bCs/>
          <w:kern w:val="2"/>
          <w:szCs w:val="18"/>
        </w:rPr>
        <w:tab/>
        <w:t>WF on RAN4 requirements for NR AI/ML, Qualcomm</w:t>
      </w:r>
    </w:p>
    <w:p w14:paraId="3C10A5FD" w14:textId="4A624063" w:rsidR="00910EA2" w:rsidRPr="006E4E2A" w:rsidRDefault="00910EA2" w:rsidP="00910EA2">
      <w:pPr>
        <w:pStyle w:val="Reference"/>
        <w:numPr>
          <w:ilvl w:val="0"/>
          <w:numId w:val="24"/>
        </w:numPr>
        <w:suppressAutoHyphens w:val="0"/>
        <w:spacing w:before="120" w:line="280" w:lineRule="atLeast"/>
        <w:jc w:val="both"/>
        <w:rPr>
          <w:bCs/>
          <w:kern w:val="2"/>
          <w:szCs w:val="18"/>
        </w:rPr>
      </w:pPr>
      <w:r w:rsidRPr="00910EA2">
        <w:rPr>
          <w:bCs/>
          <w:kern w:val="2"/>
          <w:szCs w:val="18"/>
        </w:rPr>
        <w:t>R4-2310023</w:t>
      </w:r>
      <w:r w:rsidRPr="00910EA2">
        <w:rPr>
          <w:bCs/>
          <w:kern w:val="2"/>
          <w:szCs w:val="18"/>
        </w:rPr>
        <w:tab/>
        <w:t xml:space="preserve">Topic summary for [107][140] </w:t>
      </w:r>
      <w:proofErr w:type="spellStart"/>
      <w:r w:rsidRPr="00910EA2">
        <w:rPr>
          <w:bCs/>
          <w:kern w:val="2"/>
          <w:szCs w:val="18"/>
        </w:rPr>
        <w:t>FS_NR_AIML_air</w:t>
      </w:r>
      <w:proofErr w:type="spellEnd"/>
      <w:r>
        <w:rPr>
          <w:bCs/>
          <w:kern w:val="2"/>
          <w:szCs w:val="18"/>
        </w:rPr>
        <w:t>,</w:t>
      </w:r>
      <w:r w:rsidRPr="00910EA2">
        <w:rPr>
          <w:bCs/>
          <w:kern w:val="2"/>
          <w:szCs w:val="18"/>
        </w:rPr>
        <w:t xml:space="preserve"> Moderator (Qualcomm)</w:t>
      </w:r>
    </w:p>
    <w:sectPr w:rsidR="00910EA2" w:rsidRPr="006E4E2A"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8821E" w14:textId="77777777" w:rsidR="004E63FA" w:rsidRDefault="004E63FA">
      <w:pPr>
        <w:spacing w:after="0"/>
      </w:pPr>
      <w:r>
        <w:separator/>
      </w:r>
    </w:p>
  </w:endnote>
  <w:endnote w:type="continuationSeparator" w:id="0">
    <w:p w14:paraId="5E959D73" w14:textId="77777777" w:rsidR="004E63FA" w:rsidRDefault="004E63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Batang">
    <w:altName w:val="바탕"/>
    <w:panose1 w:val="02030600000101010101"/>
    <w:charset w:val="81"/>
    <w:family w:val="auto"/>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roman"/>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E7396" w14:textId="77777777" w:rsidR="004E63FA" w:rsidRDefault="004E63FA">
      <w:pPr>
        <w:spacing w:after="0"/>
      </w:pPr>
      <w:r>
        <w:separator/>
      </w:r>
    </w:p>
  </w:footnote>
  <w:footnote w:type="continuationSeparator" w:id="0">
    <w:p w14:paraId="2406A405" w14:textId="77777777" w:rsidR="004E63FA" w:rsidRDefault="004E63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2" w15:restartNumberingAfterBreak="0">
    <w:nsid w:val="16015173"/>
    <w:multiLevelType w:val="multilevel"/>
    <w:tmpl w:val="178C9512"/>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sz w:val="28"/>
        <w:szCs w:val="28"/>
        <w:u w:val="none"/>
      </w:rPr>
    </w:lvl>
    <w:lvl w:ilvl="2">
      <w:start w:val="1"/>
      <w:numFmt w:val="decimal"/>
      <w:lvlText w:val="%3."/>
      <w:lvlJc w:val="left"/>
      <w:pPr>
        <w:ind w:left="866" w:hanging="440"/>
      </w:p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C93FBE"/>
    <w:multiLevelType w:val="hybridMultilevel"/>
    <w:tmpl w:val="BE42972E"/>
    <w:lvl w:ilvl="0" w:tplc="493611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8"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sz w:val="28"/>
        <w:szCs w:val="28"/>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641954014">
    <w:abstractNumId w:val="0"/>
  </w:num>
  <w:num w:numId="2" w16cid:durableId="874543017">
    <w:abstractNumId w:val="1"/>
  </w:num>
  <w:num w:numId="3" w16cid:durableId="1091194968">
    <w:abstractNumId w:val="2"/>
  </w:num>
  <w:num w:numId="4" w16cid:durableId="1190143085">
    <w:abstractNumId w:val="3"/>
  </w:num>
  <w:num w:numId="5" w16cid:durableId="782118330">
    <w:abstractNumId w:val="4"/>
  </w:num>
  <w:num w:numId="6" w16cid:durableId="2069067126">
    <w:abstractNumId w:val="5"/>
  </w:num>
  <w:num w:numId="7" w16cid:durableId="930770935">
    <w:abstractNumId w:val="6"/>
  </w:num>
  <w:num w:numId="8" w16cid:durableId="1707681195">
    <w:abstractNumId w:val="7"/>
  </w:num>
  <w:num w:numId="9" w16cid:durableId="1725986646">
    <w:abstractNumId w:val="8"/>
  </w:num>
  <w:num w:numId="10" w16cid:durableId="1305159008">
    <w:abstractNumId w:val="9"/>
  </w:num>
  <w:num w:numId="11" w16cid:durableId="690447793">
    <w:abstractNumId w:val="10"/>
  </w:num>
  <w:num w:numId="12" w16cid:durableId="867568819">
    <w:abstractNumId w:val="11"/>
  </w:num>
  <w:num w:numId="13" w16cid:durableId="308246408">
    <w:abstractNumId w:val="12"/>
  </w:num>
  <w:num w:numId="14" w16cid:durableId="974527544">
    <w:abstractNumId w:val="13"/>
  </w:num>
  <w:num w:numId="15" w16cid:durableId="2070110181">
    <w:abstractNumId w:val="14"/>
  </w:num>
  <w:num w:numId="16" w16cid:durableId="275871545">
    <w:abstractNumId w:val="15"/>
  </w:num>
  <w:num w:numId="17" w16cid:durableId="1114130743">
    <w:abstractNumId w:val="16"/>
  </w:num>
  <w:num w:numId="18" w16cid:durableId="1677074441">
    <w:abstractNumId w:val="17"/>
  </w:num>
  <w:num w:numId="19" w16cid:durableId="1728990214">
    <w:abstractNumId w:val="18"/>
  </w:num>
  <w:num w:numId="20" w16cid:durableId="550000960">
    <w:abstractNumId w:val="26"/>
  </w:num>
  <w:num w:numId="21" w16cid:durableId="278731227">
    <w:abstractNumId w:val="32"/>
  </w:num>
  <w:num w:numId="22" w16cid:durableId="1390349933">
    <w:abstractNumId w:val="29"/>
  </w:num>
  <w:num w:numId="23" w16cid:durableId="1311327744">
    <w:abstractNumId w:val="31"/>
  </w:num>
  <w:num w:numId="24" w16cid:durableId="1109814514">
    <w:abstractNumId w:val="34"/>
  </w:num>
  <w:num w:numId="25" w16cid:durableId="357658163">
    <w:abstractNumId w:val="25"/>
  </w:num>
  <w:num w:numId="26" w16cid:durableId="1422799144">
    <w:abstractNumId w:val="28"/>
  </w:num>
  <w:num w:numId="27" w16cid:durableId="1098060696">
    <w:abstractNumId w:val="23"/>
  </w:num>
  <w:num w:numId="28" w16cid:durableId="869730516">
    <w:abstractNumId w:val="21"/>
  </w:num>
  <w:num w:numId="29" w16cid:durableId="1038359536">
    <w:abstractNumId w:val="22"/>
  </w:num>
  <w:num w:numId="30" w16cid:durableId="167328005">
    <w:abstractNumId w:val="24"/>
  </w:num>
  <w:num w:numId="31" w16cid:durableId="1864854681">
    <w:abstractNumId w:val="33"/>
  </w:num>
  <w:num w:numId="32" w16cid:durableId="2142723182">
    <w:abstractNumId w:val="30"/>
  </w:num>
  <w:num w:numId="33" w16cid:durableId="265356794">
    <w:abstractNumId w:val="26"/>
  </w:num>
  <w:num w:numId="34" w16cid:durableId="458693947">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1C99"/>
    <w:rsid w:val="0001319B"/>
    <w:rsid w:val="00013E73"/>
    <w:rsid w:val="00013FAE"/>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4920"/>
    <w:rsid w:val="00025AE0"/>
    <w:rsid w:val="00025C0A"/>
    <w:rsid w:val="00026610"/>
    <w:rsid w:val="0002666A"/>
    <w:rsid w:val="00026D77"/>
    <w:rsid w:val="0002702B"/>
    <w:rsid w:val="00027D29"/>
    <w:rsid w:val="00027F31"/>
    <w:rsid w:val="000308DC"/>
    <w:rsid w:val="0003150A"/>
    <w:rsid w:val="0003334B"/>
    <w:rsid w:val="0003411D"/>
    <w:rsid w:val="00034F82"/>
    <w:rsid w:val="00035EEC"/>
    <w:rsid w:val="00037527"/>
    <w:rsid w:val="00040D2D"/>
    <w:rsid w:val="0004158C"/>
    <w:rsid w:val="00041873"/>
    <w:rsid w:val="00041A13"/>
    <w:rsid w:val="00042216"/>
    <w:rsid w:val="00042C3F"/>
    <w:rsid w:val="00044131"/>
    <w:rsid w:val="000450EC"/>
    <w:rsid w:val="00045F31"/>
    <w:rsid w:val="0004736B"/>
    <w:rsid w:val="00050FCB"/>
    <w:rsid w:val="0005211B"/>
    <w:rsid w:val="00052B68"/>
    <w:rsid w:val="00053212"/>
    <w:rsid w:val="00054CF4"/>
    <w:rsid w:val="000557C6"/>
    <w:rsid w:val="00061D80"/>
    <w:rsid w:val="00061F21"/>
    <w:rsid w:val="00062173"/>
    <w:rsid w:val="00062C8D"/>
    <w:rsid w:val="00062EAC"/>
    <w:rsid w:val="0006364D"/>
    <w:rsid w:val="00063F7C"/>
    <w:rsid w:val="0006461E"/>
    <w:rsid w:val="00064EA4"/>
    <w:rsid w:val="000650D0"/>
    <w:rsid w:val="00066F42"/>
    <w:rsid w:val="0007009F"/>
    <w:rsid w:val="00071E1B"/>
    <w:rsid w:val="00073FB6"/>
    <w:rsid w:val="00074AC8"/>
    <w:rsid w:val="00075221"/>
    <w:rsid w:val="00075EF6"/>
    <w:rsid w:val="000767D5"/>
    <w:rsid w:val="00076868"/>
    <w:rsid w:val="00076D61"/>
    <w:rsid w:val="00076E28"/>
    <w:rsid w:val="00077CD7"/>
    <w:rsid w:val="00077D2F"/>
    <w:rsid w:val="00077F31"/>
    <w:rsid w:val="0008083A"/>
    <w:rsid w:val="00081C5C"/>
    <w:rsid w:val="00082D43"/>
    <w:rsid w:val="000837D6"/>
    <w:rsid w:val="00086FC3"/>
    <w:rsid w:val="00087E22"/>
    <w:rsid w:val="00090621"/>
    <w:rsid w:val="000907CC"/>
    <w:rsid w:val="00090D8D"/>
    <w:rsid w:val="00091649"/>
    <w:rsid w:val="00092617"/>
    <w:rsid w:val="000931B2"/>
    <w:rsid w:val="00094DB0"/>
    <w:rsid w:val="000959E0"/>
    <w:rsid w:val="00095FA1"/>
    <w:rsid w:val="00096A6F"/>
    <w:rsid w:val="00096E86"/>
    <w:rsid w:val="000A004F"/>
    <w:rsid w:val="000A127B"/>
    <w:rsid w:val="000A1B10"/>
    <w:rsid w:val="000A2C1E"/>
    <w:rsid w:val="000A4312"/>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1C5E"/>
    <w:rsid w:val="000C312D"/>
    <w:rsid w:val="000C3FA3"/>
    <w:rsid w:val="000C4006"/>
    <w:rsid w:val="000C54FB"/>
    <w:rsid w:val="000C59D3"/>
    <w:rsid w:val="000D032D"/>
    <w:rsid w:val="000D0D27"/>
    <w:rsid w:val="000D1232"/>
    <w:rsid w:val="000D142F"/>
    <w:rsid w:val="000D1476"/>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697"/>
    <w:rsid w:val="000E4B23"/>
    <w:rsid w:val="000E4B84"/>
    <w:rsid w:val="000E4F7A"/>
    <w:rsid w:val="000E5E31"/>
    <w:rsid w:val="000F10F6"/>
    <w:rsid w:val="000F110B"/>
    <w:rsid w:val="000F1737"/>
    <w:rsid w:val="000F1CD0"/>
    <w:rsid w:val="000F3C17"/>
    <w:rsid w:val="000F4EDE"/>
    <w:rsid w:val="000F6118"/>
    <w:rsid w:val="000F743C"/>
    <w:rsid w:val="000F766B"/>
    <w:rsid w:val="000F7CAE"/>
    <w:rsid w:val="00100FB2"/>
    <w:rsid w:val="00101741"/>
    <w:rsid w:val="001020F4"/>
    <w:rsid w:val="001036FF"/>
    <w:rsid w:val="001043CD"/>
    <w:rsid w:val="0010451C"/>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67D"/>
    <w:rsid w:val="0015265A"/>
    <w:rsid w:val="00152870"/>
    <w:rsid w:val="0015288D"/>
    <w:rsid w:val="00152FFB"/>
    <w:rsid w:val="0015405E"/>
    <w:rsid w:val="0015496C"/>
    <w:rsid w:val="0015530B"/>
    <w:rsid w:val="0015669C"/>
    <w:rsid w:val="001579C2"/>
    <w:rsid w:val="00160416"/>
    <w:rsid w:val="0016071D"/>
    <w:rsid w:val="001611A3"/>
    <w:rsid w:val="001635B6"/>
    <w:rsid w:val="0016495B"/>
    <w:rsid w:val="001649BF"/>
    <w:rsid w:val="001658C7"/>
    <w:rsid w:val="00167BA1"/>
    <w:rsid w:val="00167DC0"/>
    <w:rsid w:val="00167FC1"/>
    <w:rsid w:val="0017044E"/>
    <w:rsid w:val="00170A08"/>
    <w:rsid w:val="001710A9"/>
    <w:rsid w:val="00171F57"/>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675A"/>
    <w:rsid w:val="001F08B8"/>
    <w:rsid w:val="001F0A00"/>
    <w:rsid w:val="001F1DFC"/>
    <w:rsid w:val="001F1F45"/>
    <w:rsid w:val="001F342F"/>
    <w:rsid w:val="001F5D58"/>
    <w:rsid w:val="001F7669"/>
    <w:rsid w:val="001F7B69"/>
    <w:rsid w:val="00200BC1"/>
    <w:rsid w:val="00202772"/>
    <w:rsid w:val="002038BE"/>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7AC"/>
    <w:rsid w:val="00237F07"/>
    <w:rsid w:val="002400C2"/>
    <w:rsid w:val="00243245"/>
    <w:rsid w:val="0024379F"/>
    <w:rsid w:val="00245AE0"/>
    <w:rsid w:val="00245CC7"/>
    <w:rsid w:val="00245F2C"/>
    <w:rsid w:val="0024751C"/>
    <w:rsid w:val="002509A5"/>
    <w:rsid w:val="00250FD7"/>
    <w:rsid w:val="002518E2"/>
    <w:rsid w:val="0025242C"/>
    <w:rsid w:val="0025245F"/>
    <w:rsid w:val="00253396"/>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5856"/>
    <w:rsid w:val="00276726"/>
    <w:rsid w:val="0027694E"/>
    <w:rsid w:val="00276993"/>
    <w:rsid w:val="0027752A"/>
    <w:rsid w:val="00277F7C"/>
    <w:rsid w:val="0028115C"/>
    <w:rsid w:val="00282D6B"/>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5B02"/>
    <w:rsid w:val="002967FE"/>
    <w:rsid w:val="00296A5F"/>
    <w:rsid w:val="002971BF"/>
    <w:rsid w:val="002979CE"/>
    <w:rsid w:val="00297A1A"/>
    <w:rsid w:val="00297B50"/>
    <w:rsid w:val="002A00C3"/>
    <w:rsid w:val="002A2001"/>
    <w:rsid w:val="002A2305"/>
    <w:rsid w:val="002A23BE"/>
    <w:rsid w:val="002A2594"/>
    <w:rsid w:val="002A3A6E"/>
    <w:rsid w:val="002A3D22"/>
    <w:rsid w:val="002A525F"/>
    <w:rsid w:val="002A5AD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9A7"/>
    <w:rsid w:val="002C73AE"/>
    <w:rsid w:val="002C7B96"/>
    <w:rsid w:val="002C7C08"/>
    <w:rsid w:val="002D113B"/>
    <w:rsid w:val="002D1ABB"/>
    <w:rsid w:val="002D1F93"/>
    <w:rsid w:val="002D2828"/>
    <w:rsid w:val="002D4BB3"/>
    <w:rsid w:val="002D4E3F"/>
    <w:rsid w:val="002D515D"/>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3BC"/>
    <w:rsid w:val="002F3CCF"/>
    <w:rsid w:val="002F48AB"/>
    <w:rsid w:val="002F4E08"/>
    <w:rsid w:val="002F52CB"/>
    <w:rsid w:val="002F558E"/>
    <w:rsid w:val="002F5868"/>
    <w:rsid w:val="002F6BC3"/>
    <w:rsid w:val="002F6BD0"/>
    <w:rsid w:val="002F6BD8"/>
    <w:rsid w:val="002F7D1D"/>
    <w:rsid w:val="0030011A"/>
    <w:rsid w:val="003007C1"/>
    <w:rsid w:val="00302D84"/>
    <w:rsid w:val="0030436D"/>
    <w:rsid w:val="00304B53"/>
    <w:rsid w:val="00307B3B"/>
    <w:rsid w:val="00307C18"/>
    <w:rsid w:val="00310183"/>
    <w:rsid w:val="00310A2F"/>
    <w:rsid w:val="00310B8D"/>
    <w:rsid w:val="00310C92"/>
    <w:rsid w:val="0031150C"/>
    <w:rsid w:val="00313937"/>
    <w:rsid w:val="00314487"/>
    <w:rsid w:val="00314B81"/>
    <w:rsid w:val="00315A09"/>
    <w:rsid w:val="00316371"/>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1377"/>
    <w:rsid w:val="00333CB7"/>
    <w:rsid w:val="003377C7"/>
    <w:rsid w:val="00337E0A"/>
    <w:rsid w:val="00340154"/>
    <w:rsid w:val="00341965"/>
    <w:rsid w:val="00342127"/>
    <w:rsid w:val="00343684"/>
    <w:rsid w:val="00344943"/>
    <w:rsid w:val="00344967"/>
    <w:rsid w:val="00344DF8"/>
    <w:rsid w:val="00344F9B"/>
    <w:rsid w:val="00345486"/>
    <w:rsid w:val="003469F4"/>
    <w:rsid w:val="00346ABD"/>
    <w:rsid w:val="00350A9A"/>
    <w:rsid w:val="00350EEC"/>
    <w:rsid w:val="003516BB"/>
    <w:rsid w:val="003519AD"/>
    <w:rsid w:val="00355C33"/>
    <w:rsid w:val="00356E16"/>
    <w:rsid w:val="0035702B"/>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8610A"/>
    <w:rsid w:val="00390D4B"/>
    <w:rsid w:val="00391E7F"/>
    <w:rsid w:val="00393417"/>
    <w:rsid w:val="003947A4"/>
    <w:rsid w:val="00396E88"/>
    <w:rsid w:val="003A034F"/>
    <w:rsid w:val="003A0A4D"/>
    <w:rsid w:val="003A1316"/>
    <w:rsid w:val="003A16D2"/>
    <w:rsid w:val="003A33E2"/>
    <w:rsid w:val="003A36D8"/>
    <w:rsid w:val="003A3D43"/>
    <w:rsid w:val="003A4F0A"/>
    <w:rsid w:val="003A4F79"/>
    <w:rsid w:val="003A4F90"/>
    <w:rsid w:val="003A509A"/>
    <w:rsid w:val="003A579E"/>
    <w:rsid w:val="003A68FB"/>
    <w:rsid w:val="003A722C"/>
    <w:rsid w:val="003A7301"/>
    <w:rsid w:val="003B02CB"/>
    <w:rsid w:val="003B03A7"/>
    <w:rsid w:val="003B134B"/>
    <w:rsid w:val="003B134C"/>
    <w:rsid w:val="003B1DF9"/>
    <w:rsid w:val="003B1E98"/>
    <w:rsid w:val="003B26C5"/>
    <w:rsid w:val="003B2841"/>
    <w:rsid w:val="003B2C39"/>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3CE5"/>
    <w:rsid w:val="003C5F18"/>
    <w:rsid w:val="003C6E02"/>
    <w:rsid w:val="003C7F14"/>
    <w:rsid w:val="003D086D"/>
    <w:rsid w:val="003D1ACA"/>
    <w:rsid w:val="003D2B3D"/>
    <w:rsid w:val="003D351C"/>
    <w:rsid w:val="003D45FA"/>
    <w:rsid w:val="003D4F44"/>
    <w:rsid w:val="003D67A8"/>
    <w:rsid w:val="003D6A88"/>
    <w:rsid w:val="003D7001"/>
    <w:rsid w:val="003D7214"/>
    <w:rsid w:val="003D7861"/>
    <w:rsid w:val="003D7D37"/>
    <w:rsid w:val="003E013A"/>
    <w:rsid w:val="003E03A3"/>
    <w:rsid w:val="003E12E2"/>
    <w:rsid w:val="003E1DDF"/>
    <w:rsid w:val="003E1E0C"/>
    <w:rsid w:val="003E3E72"/>
    <w:rsid w:val="003E3F53"/>
    <w:rsid w:val="003E4B2E"/>
    <w:rsid w:val="003E5273"/>
    <w:rsid w:val="003E5E34"/>
    <w:rsid w:val="003E5FC4"/>
    <w:rsid w:val="003E61C3"/>
    <w:rsid w:val="003E647B"/>
    <w:rsid w:val="003E795B"/>
    <w:rsid w:val="003E79BF"/>
    <w:rsid w:val="003E7DB2"/>
    <w:rsid w:val="003F07F1"/>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5271"/>
    <w:rsid w:val="004352B5"/>
    <w:rsid w:val="004361C4"/>
    <w:rsid w:val="00436E1D"/>
    <w:rsid w:val="004373C2"/>
    <w:rsid w:val="00437929"/>
    <w:rsid w:val="00440FCF"/>
    <w:rsid w:val="0044230D"/>
    <w:rsid w:val="004423B2"/>
    <w:rsid w:val="00443B0A"/>
    <w:rsid w:val="0044470A"/>
    <w:rsid w:val="00444F27"/>
    <w:rsid w:val="00447767"/>
    <w:rsid w:val="0045020A"/>
    <w:rsid w:val="004505B8"/>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631"/>
    <w:rsid w:val="004A0BDF"/>
    <w:rsid w:val="004A16D4"/>
    <w:rsid w:val="004A2C1F"/>
    <w:rsid w:val="004A3142"/>
    <w:rsid w:val="004A33DE"/>
    <w:rsid w:val="004A36C4"/>
    <w:rsid w:val="004A3CC7"/>
    <w:rsid w:val="004A5F6D"/>
    <w:rsid w:val="004A5F77"/>
    <w:rsid w:val="004B039E"/>
    <w:rsid w:val="004B0479"/>
    <w:rsid w:val="004B10E9"/>
    <w:rsid w:val="004B12C1"/>
    <w:rsid w:val="004B233C"/>
    <w:rsid w:val="004B33BE"/>
    <w:rsid w:val="004B415C"/>
    <w:rsid w:val="004B449F"/>
    <w:rsid w:val="004B4636"/>
    <w:rsid w:val="004B518E"/>
    <w:rsid w:val="004B5F49"/>
    <w:rsid w:val="004B6178"/>
    <w:rsid w:val="004B64EE"/>
    <w:rsid w:val="004B76A1"/>
    <w:rsid w:val="004C0902"/>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983"/>
    <w:rsid w:val="004F758E"/>
    <w:rsid w:val="0050024A"/>
    <w:rsid w:val="0050157C"/>
    <w:rsid w:val="00502AC7"/>
    <w:rsid w:val="0050412A"/>
    <w:rsid w:val="00504226"/>
    <w:rsid w:val="00504B7E"/>
    <w:rsid w:val="005059E8"/>
    <w:rsid w:val="00505B65"/>
    <w:rsid w:val="00507227"/>
    <w:rsid w:val="00507DDA"/>
    <w:rsid w:val="00511790"/>
    <w:rsid w:val="005121FC"/>
    <w:rsid w:val="00514339"/>
    <w:rsid w:val="00514D0E"/>
    <w:rsid w:val="00515EAB"/>
    <w:rsid w:val="00516272"/>
    <w:rsid w:val="005207D3"/>
    <w:rsid w:val="00521420"/>
    <w:rsid w:val="00522299"/>
    <w:rsid w:val="00522A3F"/>
    <w:rsid w:val="00523F88"/>
    <w:rsid w:val="005256CC"/>
    <w:rsid w:val="00525BFB"/>
    <w:rsid w:val="00526EBE"/>
    <w:rsid w:val="00527F5E"/>
    <w:rsid w:val="00530F57"/>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7F57"/>
    <w:rsid w:val="005508EB"/>
    <w:rsid w:val="0055206F"/>
    <w:rsid w:val="005541E2"/>
    <w:rsid w:val="00554C3D"/>
    <w:rsid w:val="00555FF3"/>
    <w:rsid w:val="005560AC"/>
    <w:rsid w:val="005616D6"/>
    <w:rsid w:val="00562246"/>
    <w:rsid w:val="00562962"/>
    <w:rsid w:val="005629C8"/>
    <w:rsid w:val="00562B6D"/>
    <w:rsid w:val="00562D95"/>
    <w:rsid w:val="005630DE"/>
    <w:rsid w:val="005645A0"/>
    <w:rsid w:val="00565693"/>
    <w:rsid w:val="00566491"/>
    <w:rsid w:val="0056662E"/>
    <w:rsid w:val="00567691"/>
    <w:rsid w:val="005676E5"/>
    <w:rsid w:val="00570168"/>
    <w:rsid w:val="005702CA"/>
    <w:rsid w:val="00570561"/>
    <w:rsid w:val="00570A26"/>
    <w:rsid w:val="005710D0"/>
    <w:rsid w:val="00571346"/>
    <w:rsid w:val="005720FD"/>
    <w:rsid w:val="00575BE0"/>
    <w:rsid w:val="00576617"/>
    <w:rsid w:val="00577D51"/>
    <w:rsid w:val="00580B52"/>
    <w:rsid w:val="00581E54"/>
    <w:rsid w:val="005822F5"/>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5BE7"/>
    <w:rsid w:val="00596096"/>
    <w:rsid w:val="0059754B"/>
    <w:rsid w:val="005A000C"/>
    <w:rsid w:val="005A0429"/>
    <w:rsid w:val="005A08C8"/>
    <w:rsid w:val="005A093C"/>
    <w:rsid w:val="005A0A26"/>
    <w:rsid w:val="005A1912"/>
    <w:rsid w:val="005A29A1"/>
    <w:rsid w:val="005A635B"/>
    <w:rsid w:val="005A6430"/>
    <w:rsid w:val="005A6AF4"/>
    <w:rsid w:val="005B0AD2"/>
    <w:rsid w:val="005B1B64"/>
    <w:rsid w:val="005B1DBB"/>
    <w:rsid w:val="005B2BD2"/>
    <w:rsid w:val="005B3B02"/>
    <w:rsid w:val="005B3FB4"/>
    <w:rsid w:val="005B4266"/>
    <w:rsid w:val="005B4527"/>
    <w:rsid w:val="005B4FAC"/>
    <w:rsid w:val="005B7972"/>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56CE"/>
    <w:rsid w:val="005D60D2"/>
    <w:rsid w:val="005D64A9"/>
    <w:rsid w:val="005E02C1"/>
    <w:rsid w:val="005E054E"/>
    <w:rsid w:val="005E0A63"/>
    <w:rsid w:val="005E14D0"/>
    <w:rsid w:val="005E1B80"/>
    <w:rsid w:val="005E200C"/>
    <w:rsid w:val="005E2C1B"/>
    <w:rsid w:val="005E4596"/>
    <w:rsid w:val="005E652B"/>
    <w:rsid w:val="005E685B"/>
    <w:rsid w:val="005E6956"/>
    <w:rsid w:val="005E6979"/>
    <w:rsid w:val="005E6FE1"/>
    <w:rsid w:val="005E7044"/>
    <w:rsid w:val="005E7EE7"/>
    <w:rsid w:val="005F00C9"/>
    <w:rsid w:val="005F0493"/>
    <w:rsid w:val="005F1BD9"/>
    <w:rsid w:val="005F2CA6"/>
    <w:rsid w:val="005F342E"/>
    <w:rsid w:val="005F4442"/>
    <w:rsid w:val="005F4AB5"/>
    <w:rsid w:val="005F4DCA"/>
    <w:rsid w:val="005F608E"/>
    <w:rsid w:val="005F70C7"/>
    <w:rsid w:val="00600A02"/>
    <w:rsid w:val="00600AEB"/>
    <w:rsid w:val="00600F31"/>
    <w:rsid w:val="00601220"/>
    <w:rsid w:val="00601C53"/>
    <w:rsid w:val="006036F8"/>
    <w:rsid w:val="0060372B"/>
    <w:rsid w:val="00603ACB"/>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222"/>
    <w:rsid w:val="006212F6"/>
    <w:rsid w:val="00621B69"/>
    <w:rsid w:val="00621F5E"/>
    <w:rsid w:val="00622190"/>
    <w:rsid w:val="00622823"/>
    <w:rsid w:val="00623734"/>
    <w:rsid w:val="00624203"/>
    <w:rsid w:val="006242D4"/>
    <w:rsid w:val="00625B03"/>
    <w:rsid w:val="00625C27"/>
    <w:rsid w:val="00626207"/>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2A8"/>
    <w:rsid w:val="00641A13"/>
    <w:rsid w:val="00641D8E"/>
    <w:rsid w:val="006423DC"/>
    <w:rsid w:val="00643F32"/>
    <w:rsid w:val="00644D51"/>
    <w:rsid w:val="0064509F"/>
    <w:rsid w:val="00646288"/>
    <w:rsid w:val="00647152"/>
    <w:rsid w:val="00650A2E"/>
    <w:rsid w:val="00651B87"/>
    <w:rsid w:val="006534FF"/>
    <w:rsid w:val="0065595B"/>
    <w:rsid w:val="0065605C"/>
    <w:rsid w:val="00656B0B"/>
    <w:rsid w:val="00656E4A"/>
    <w:rsid w:val="00657A8C"/>
    <w:rsid w:val="006608B8"/>
    <w:rsid w:val="00660EAB"/>
    <w:rsid w:val="006617D5"/>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55E"/>
    <w:rsid w:val="0068556A"/>
    <w:rsid w:val="00685580"/>
    <w:rsid w:val="006856A0"/>
    <w:rsid w:val="00685F0D"/>
    <w:rsid w:val="00687489"/>
    <w:rsid w:val="00687D8C"/>
    <w:rsid w:val="0069002F"/>
    <w:rsid w:val="006905E3"/>
    <w:rsid w:val="0069230C"/>
    <w:rsid w:val="0069642B"/>
    <w:rsid w:val="00696477"/>
    <w:rsid w:val="006965DE"/>
    <w:rsid w:val="006965F0"/>
    <w:rsid w:val="00696E74"/>
    <w:rsid w:val="00697A73"/>
    <w:rsid w:val="006A2621"/>
    <w:rsid w:val="006A2712"/>
    <w:rsid w:val="006A40C3"/>
    <w:rsid w:val="006A4739"/>
    <w:rsid w:val="006A4A87"/>
    <w:rsid w:val="006A4ABC"/>
    <w:rsid w:val="006A4C74"/>
    <w:rsid w:val="006A6363"/>
    <w:rsid w:val="006A69FC"/>
    <w:rsid w:val="006A7885"/>
    <w:rsid w:val="006B36F2"/>
    <w:rsid w:val="006B5657"/>
    <w:rsid w:val="006B573E"/>
    <w:rsid w:val="006B64AC"/>
    <w:rsid w:val="006B6C0F"/>
    <w:rsid w:val="006C02C5"/>
    <w:rsid w:val="006C0798"/>
    <w:rsid w:val="006C14D8"/>
    <w:rsid w:val="006C226B"/>
    <w:rsid w:val="006C42D9"/>
    <w:rsid w:val="006C4552"/>
    <w:rsid w:val="006C5165"/>
    <w:rsid w:val="006C57B0"/>
    <w:rsid w:val="006C7556"/>
    <w:rsid w:val="006D063E"/>
    <w:rsid w:val="006D0E64"/>
    <w:rsid w:val="006D1BDC"/>
    <w:rsid w:val="006D22B9"/>
    <w:rsid w:val="006D2F18"/>
    <w:rsid w:val="006D3FDA"/>
    <w:rsid w:val="006D4609"/>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952"/>
    <w:rsid w:val="006E77C9"/>
    <w:rsid w:val="006F136C"/>
    <w:rsid w:val="006F13AF"/>
    <w:rsid w:val="006F1D47"/>
    <w:rsid w:val="006F1F31"/>
    <w:rsid w:val="006F2E0B"/>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2DB2"/>
    <w:rsid w:val="007637CB"/>
    <w:rsid w:val="00765EC2"/>
    <w:rsid w:val="00766338"/>
    <w:rsid w:val="00766A70"/>
    <w:rsid w:val="00766EB6"/>
    <w:rsid w:val="007672D0"/>
    <w:rsid w:val="00767454"/>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2018"/>
    <w:rsid w:val="007A345E"/>
    <w:rsid w:val="007A3BA6"/>
    <w:rsid w:val="007A4A3A"/>
    <w:rsid w:val="007A5DE4"/>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18A"/>
    <w:rsid w:val="007C7028"/>
    <w:rsid w:val="007C707C"/>
    <w:rsid w:val="007C71D0"/>
    <w:rsid w:val="007C7639"/>
    <w:rsid w:val="007C7C3A"/>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82A"/>
    <w:rsid w:val="007F1B19"/>
    <w:rsid w:val="007F22D4"/>
    <w:rsid w:val="007F3059"/>
    <w:rsid w:val="007F4261"/>
    <w:rsid w:val="007F4795"/>
    <w:rsid w:val="007F4D2B"/>
    <w:rsid w:val="007F6796"/>
    <w:rsid w:val="007F7B62"/>
    <w:rsid w:val="007F7E1D"/>
    <w:rsid w:val="00800199"/>
    <w:rsid w:val="00800434"/>
    <w:rsid w:val="00801962"/>
    <w:rsid w:val="0080199E"/>
    <w:rsid w:val="008025DB"/>
    <w:rsid w:val="00804478"/>
    <w:rsid w:val="00804A18"/>
    <w:rsid w:val="0080552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557"/>
    <w:rsid w:val="008516B7"/>
    <w:rsid w:val="00851C7A"/>
    <w:rsid w:val="00852010"/>
    <w:rsid w:val="0085318C"/>
    <w:rsid w:val="00853A0B"/>
    <w:rsid w:val="00853F56"/>
    <w:rsid w:val="00854FCE"/>
    <w:rsid w:val="00855E34"/>
    <w:rsid w:val="00855FE9"/>
    <w:rsid w:val="0085683F"/>
    <w:rsid w:val="00857D57"/>
    <w:rsid w:val="00860880"/>
    <w:rsid w:val="00861942"/>
    <w:rsid w:val="00862073"/>
    <w:rsid w:val="00862F9A"/>
    <w:rsid w:val="008638BF"/>
    <w:rsid w:val="00863BBD"/>
    <w:rsid w:val="008641EF"/>
    <w:rsid w:val="008661B0"/>
    <w:rsid w:val="00866C32"/>
    <w:rsid w:val="00867AB0"/>
    <w:rsid w:val="00870DAB"/>
    <w:rsid w:val="008713BE"/>
    <w:rsid w:val="008718CB"/>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2915"/>
    <w:rsid w:val="008B3595"/>
    <w:rsid w:val="008B3EEA"/>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3A8F"/>
    <w:rsid w:val="008F40C0"/>
    <w:rsid w:val="008F4628"/>
    <w:rsid w:val="008F552F"/>
    <w:rsid w:val="008F5EC9"/>
    <w:rsid w:val="00902A6E"/>
    <w:rsid w:val="00902C6E"/>
    <w:rsid w:val="00902FB1"/>
    <w:rsid w:val="009049F6"/>
    <w:rsid w:val="00905811"/>
    <w:rsid w:val="00906FC2"/>
    <w:rsid w:val="0090712E"/>
    <w:rsid w:val="00907342"/>
    <w:rsid w:val="00907350"/>
    <w:rsid w:val="009073AF"/>
    <w:rsid w:val="00910EA2"/>
    <w:rsid w:val="00910FDE"/>
    <w:rsid w:val="009110FD"/>
    <w:rsid w:val="0091179E"/>
    <w:rsid w:val="009125BE"/>
    <w:rsid w:val="009125E8"/>
    <w:rsid w:val="00912D03"/>
    <w:rsid w:val="0091489F"/>
    <w:rsid w:val="00914F35"/>
    <w:rsid w:val="009151B3"/>
    <w:rsid w:val="009171C0"/>
    <w:rsid w:val="0091730E"/>
    <w:rsid w:val="00920B90"/>
    <w:rsid w:val="0092166B"/>
    <w:rsid w:val="00921DFD"/>
    <w:rsid w:val="00922B2D"/>
    <w:rsid w:val="00923086"/>
    <w:rsid w:val="009234DB"/>
    <w:rsid w:val="009240FF"/>
    <w:rsid w:val="009241D6"/>
    <w:rsid w:val="00924973"/>
    <w:rsid w:val="009256A2"/>
    <w:rsid w:val="009256C0"/>
    <w:rsid w:val="00925F32"/>
    <w:rsid w:val="009260E4"/>
    <w:rsid w:val="00926EAA"/>
    <w:rsid w:val="00930D73"/>
    <w:rsid w:val="009319EB"/>
    <w:rsid w:val="00931F16"/>
    <w:rsid w:val="00932BC7"/>
    <w:rsid w:val="009331C0"/>
    <w:rsid w:val="00934004"/>
    <w:rsid w:val="00934D46"/>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392"/>
    <w:rsid w:val="00947631"/>
    <w:rsid w:val="0095029D"/>
    <w:rsid w:val="009502CF"/>
    <w:rsid w:val="00950AE6"/>
    <w:rsid w:val="009510B4"/>
    <w:rsid w:val="0095196C"/>
    <w:rsid w:val="00951F81"/>
    <w:rsid w:val="009526CF"/>
    <w:rsid w:val="00953530"/>
    <w:rsid w:val="009541B8"/>
    <w:rsid w:val="00955271"/>
    <w:rsid w:val="00955ED8"/>
    <w:rsid w:val="00956957"/>
    <w:rsid w:val="009622D0"/>
    <w:rsid w:val="0096389B"/>
    <w:rsid w:val="00964508"/>
    <w:rsid w:val="0096490C"/>
    <w:rsid w:val="00966652"/>
    <w:rsid w:val="00966B17"/>
    <w:rsid w:val="0097029F"/>
    <w:rsid w:val="0097039D"/>
    <w:rsid w:val="00970DCC"/>
    <w:rsid w:val="00971432"/>
    <w:rsid w:val="00971473"/>
    <w:rsid w:val="00973BF9"/>
    <w:rsid w:val="00973C92"/>
    <w:rsid w:val="00974622"/>
    <w:rsid w:val="00974814"/>
    <w:rsid w:val="0097493D"/>
    <w:rsid w:val="00975658"/>
    <w:rsid w:val="00975C9F"/>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7505"/>
    <w:rsid w:val="00997E43"/>
    <w:rsid w:val="009A062A"/>
    <w:rsid w:val="009A0E3D"/>
    <w:rsid w:val="009A1782"/>
    <w:rsid w:val="009A1F89"/>
    <w:rsid w:val="009A3945"/>
    <w:rsid w:val="009A48EC"/>
    <w:rsid w:val="009A4B8A"/>
    <w:rsid w:val="009A509C"/>
    <w:rsid w:val="009A54B9"/>
    <w:rsid w:val="009A55E4"/>
    <w:rsid w:val="009A5FDD"/>
    <w:rsid w:val="009A6BFA"/>
    <w:rsid w:val="009A7623"/>
    <w:rsid w:val="009A7640"/>
    <w:rsid w:val="009B0515"/>
    <w:rsid w:val="009B0B84"/>
    <w:rsid w:val="009B0E22"/>
    <w:rsid w:val="009B0FC1"/>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4FFC"/>
    <w:rsid w:val="009D5A48"/>
    <w:rsid w:val="009D623D"/>
    <w:rsid w:val="009D6828"/>
    <w:rsid w:val="009D6F7B"/>
    <w:rsid w:val="009D7513"/>
    <w:rsid w:val="009E19C0"/>
    <w:rsid w:val="009E3FE7"/>
    <w:rsid w:val="009E410A"/>
    <w:rsid w:val="009E6896"/>
    <w:rsid w:val="009F061B"/>
    <w:rsid w:val="009F0B2F"/>
    <w:rsid w:val="009F165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4562"/>
    <w:rsid w:val="00A151BF"/>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1595"/>
    <w:rsid w:val="00A427EA"/>
    <w:rsid w:val="00A43D93"/>
    <w:rsid w:val="00A44FEF"/>
    <w:rsid w:val="00A46C37"/>
    <w:rsid w:val="00A473F8"/>
    <w:rsid w:val="00A5054E"/>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412"/>
    <w:rsid w:val="00A63973"/>
    <w:rsid w:val="00A64C30"/>
    <w:rsid w:val="00A66219"/>
    <w:rsid w:val="00A667CF"/>
    <w:rsid w:val="00A67000"/>
    <w:rsid w:val="00A67761"/>
    <w:rsid w:val="00A702F5"/>
    <w:rsid w:val="00A705DF"/>
    <w:rsid w:val="00A70954"/>
    <w:rsid w:val="00A70E26"/>
    <w:rsid w:val="00A70F72"/>
    <w:rsid w:val="00A7114D"/>
    <w:rsid w:val="00A736ED"/>
    <w:rsid w:val="00A750AB"/>
    <w:rsid w:val="00A75430"/>
    <w:rsid w:val="00A76FA5"/>
    <w:rsid w:val="00A77A17"/>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6A1"/>
    <w:rsid w:val="00AA7491"/>
    <w:rsid w:val="00AA752E"/>
    <w:rsid w:val="00AA7D72"/>
    <w:rsid w:val="00AB2AB9"/>
    <w:rsid w:val="00AB35B5"/>
    <w:rsid w:val="00AB43A7"/>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E7E51"/>
    <w:rsid w:val="00AF0271"/>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2EB"/>
    <w:rsid w:val="00B3384E"/>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72F9"/>
    <w:rsid w:val="00B47B0E"/>
    <w:rsid w:val="00B50AE4"/>
    <w:rsid w:val="00B5159E"/>
    <w:rsid w:val="00B5188A"/>
    <w:rsid w:val="00B52416"/>
    <w:rsid w:val="00B52664"/>
    <w:rsid w:val="00B529A6"/>
    <w:rsid w:val="00B5391A"/>
    <w:rsid w:val="00B55193"/>
    <w:rsid w:val="00B5754B"/>
    <w:rsid w:val="00B60119"/>
    <w:rsid w:val="00B638A9"/>
    <w:rsid w:val="00B6390E"/>
    <w:rsid w:val="00B63918"/>
    <w:rsid w:val="00B6425C"/>
    <w:rsid w:val="00B64E39"/>
    <w:rsid w:val="00B650D7"/>
    <w:rsid w:val="00B6557A"/>
    <w:rsid w:val="00B65875"/>
    <w:rsid w:val="00B65934"/>
    <w:rsid w:val="00B6664F"/>
    <w:rsid w:val="00B67B9F"/>
    <w:rsid w:val="00B70031"/>
    <w:rsid w:val="00B717F5"/>
    <w:rsid w:val="00B72C9D"/>
    <w:rsid w:val="00B72E78"/>
    <w:rsid w:val="00B73951"/>
    <w:rsid w:val="00B741AD"/>
    <w:rsid w:val="00B742B1"/>
    <w:rsid w:val="00B746F5"/>
    <w:rsid w:val="00B7476A"/>
    <w:rsid w:val="00B74B3F"/>
    <w:rsid w:val="00B7515B"/>
    <w:rsid w:val="00B7563B"/>
    <w:rsid w:val="00B766B8"/>
    <w:rsid w:val="00B7697C"/>
    <w:rsid w:val="00B770D3"/>
    <w:rsid w:val="00B7797B"/>
    <w:rsid w:val="00B8009B"/>
    <w:rsid w:val="00B80119"/>
    <w:rsid w:val="00B81D5F"/>
    <w:rsid w:val="00B81ED4"/>
    <w:rsid w:val="00B83755"/>
    <w:rsid w:val="00B84A30"/>
    <w:rsid w:val="00B86B7C"/>
    <w:rsid w:val="00B87029"/>
    <w:rsid w:val="00B87086"/>
    <w:rsid w:val="00B879CF"/>
    <w:rsid w:val="00B90259"/>
    <w:rsid w:val="00B92599"/>
    <w:rsid w:val="00B929B7"/>
    <w:rsid w:val="00B93852"/>
    <w:rsid w:val="00B93AA9"/>
    <w:rsid w:val="00B94CF5"/>
    <w:rsid w:val="00B9584A"/>
    <w:rsid w:val="00B96379"/>
    <w:rsid w:val="00B96392"/>
    <w:rsid w:val="00BA0B8C"/>
    <w:rsid w:val="00BA0E95"/>
    <w:rsid w:val="00BA1125"/>
    <w:rsid w:val="00BA143B"/>
    <w:rsid w:val="00BA3FF1"/>
    <w:rsid w:val="00BA40EE"/>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C7C"/>
    <w:rsid w:val="00C12CC5"/>
    <w:rsid w:val="00C12E28"/>
    <w:rsid w:val="00C13052"/>
    <w:rsid w:val="00C13854"/>
    <w:rsid w:val="00C14095"/>
    <w:rsid w:val="00C16391"/>
    <w:rsid w:val="00C1639B"/>
    <w:rsid w:val="00C20703"/>
    <w:rsid w:val="00C20AC9"/>
    <w:rsid w:val="00C20FA9"/>
    <w:rsid w:val="00C216DE"/>
    <w:rsid w:val="00C23519"/>
    <w:rsid w:val="00C23AE8"/>
    <w:rsid w:val="00C25771"/>
    <w:rsid w:val="00C2617F"/>
    <w:rsid w:val="00C268A1"/>
    <w:rsid w:val="00C27360"/>
    <w:rsid w:val="00C30533"/>
    <w:rsid w:val="00C31E4D"/>
    <w:rsid w:val="00C34ACA"/>
    <w:rsid w:val="00C35B5D"/>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C27"/>
    <w:rsid w:val="00C50D4F"/>
    <w:rsid w:val="00C50FE9"/>
    <w:rsid w:val="00C526CD"/>
    <w:rsid w:val="00C52774"/>
    <w:rsid w:val="00C5283B"/>
    <w:rsid w:val="00C52904"/>
    <w:rsid w:val="00C53169"/>
    <w:rsid w:val="00C53B61"/>
    <w:rsid w:val="00C5405E"/>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70341"/>
    <w:rsid w:val="00C73295"/>
    <w:rsid w:val="00C73EBA"/>
    <w:rsid w:val="00C7407B"/>
    <w:rsid w:val="00C742A1"/>
    <w:rsid w:val="00C74BA9"/>
    <w:rsid w:val="00C76752"/>
    <w:rsid w:val="00C77816"/>
    <w:rsid w:val="00C77DC4"/>
    <w:rsid w:val="00C8004C"/>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B56"/>
    <w:rsid w:val="00C93C4E"/>
    <w:rsid w:val="00C9432D"/>
    <w:rsid w:val="00C94F3B"/>
    <w:rsid w:val="00C95202"/>
    <w:rsid w:val="00C955F7"/>
    <w:rsid w:val="00C96EC6"/>
    <w:rsid w:val="00C97F23"/>
    <w:rsid w:val="00C97F38"/>
    <w:rsid w:val="00CA0861"/>
    <w:rsid w:val="00CA09D9"/>
    <w:rsid w:val="00CA157D"/>
    <w:rsid w:val="00CA1AB5"/>
    <w:rsid w:val="00CA34C7"/>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4F5A"/>
    <w:rsid w:val="00CB5292"/>
    <w:rsid w:val="00CB57AB"/>
    <w:rsid w:val="00CB5857"/>
    <w:rsid w:val="00CB7717"/>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5FCB"/>
    <w:rsid w:val="00CD7838"/>
    <w:rsid w:val="00CD7A67"/>
    <w:rsid w:val="00CD7F7A"/>
    <w:rsid w:val="00CE0731"/>
    <w:rsid w:val="00CE118F"/>
    <w:rsid w:val="00CE1C19"/>
    <w:rsid w:val="00CE1FF3"/>
    <w:rsid w:val="00CE22F2"/>
    <w:rsid w:val="00CE2A7C"/>
    <w:rsid w:val="00CE2F71"/>
    <w:rsid w:val="00CE3A7A"/>
    <w:rsid w:val="00CE510D"/>
    <w:rsid w:val="00CE5D0B"/>
    <w:rsid w:val="00CE73D4"/>
    <w:rsid w:val="00CE77FB"/>
    <w:rsid w:val="00CE786A"/>
    <w:rsid w:val="00CF1C76"/>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4EF"/>
    <w:rsid w:val="00D15A33"/>
    <w:rsid w:val="00D16FBF"/>
    <w:rsid w:val="00D170A0"/>
    <w:rsid w:val="00D204CF"/>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0EE8"/>
    <w:rsid w:val="00D322F0"/>
    <w:rsid w:val="00D33259"/>
    <w:rsid w:val="00D334A3"/>
    <w:rsid w:val="00D33551"/>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343"/>
    <w:rsid w:val="00D47471"/>
    <w:rsid w:val="00D47E9E"/>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4AA7"/>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721A"/>
    <w:rsid w:val="00D772C7"/>
    <w:rsid w:val="00D774A9"/>
    <w:rsid w:val="00D805AB"/>
    <w:rsid w:val="00D8094C"/>
    <w:rsid w:val="00D80B80"/>
    <w:rsid w:val="00D81F83"/>
    <w:rsid w:val="00D821F3"/>
    <w:rsid w:val="00D82EF2"/>
    <w:rsid w:val="00D83123"/>
    <w:rsid w:val="00D83268"/>
    <w:rsid w:val="00D837C1"/>
    <w:rsid w:val="00D849E6"/>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3EF1"/>
    <w:rsid w:val="00DA4295"/>
    <w:rsid w:val="00DA4DAD"/>
    <w:rsid w:val="00DA5812"/>
    <w:rsid w:val="00DA69DA"/>
    <w:rsid w:val="00DA7242"/>
    <w:rsid w:val="00DB0C9A"/>
    <w:rsid w:val="00DB1DC2"/>
    <w:rsid w:val="00DB25ED"/>
    <w:rsid w:val="00DB2D3A"/>
    <w:rsid w:val="00DB3F4F"/>
    <w:rsid w:val="00DB4840"/>
    <w:rsid w:val="00DB5D71"/>
    <w:rsid w:val="00DB79A6"/>
    <w:rsid w:val="00DC0632"/>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B2C"/>
    <w:rsid w:val="00DE2E90"/>
    <w:rsid w:val="00DE2EF9"/>
    <w:rsid w:val="00DE3A54"/>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4C3B"/>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D20"/>
    <w:rsid w:val="00EA0134"/>
    <w:rsid w:val="00EA0C70"/>
    <w:rsid w:val="00EA13B2"/>
    <w:rsid w:val="00EA1591"/>
    <w:rsid w:val="00EA166D"/>
    <w:rsid w:val="00EA2B0D"/>
    <w:rsid w:val="00EA3667"/>
    <w:rsid w:val="00EA4D92"/>
    <w:rsid w:val="00EA5FC9"/>
    <w:rsid w:val="00EA6CF7"/>
    <w:rsid w:val="00EA6E4E"/>
    <w:rsid w:val="00EA724B"/>
    <w:rsid w:val="00EA7A81"/>
    <w:rsid w:val="00EB01CF"/>
    <w:rsid w:val="00EB15E8"/>
    <w:rsid w:val="00EB1C24"/>
    <w:rsid w:val="00EB1C5C"/>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13BA"/>
    <w:rsid w:val="00EC18D4"/>
    <w:rsid w:val="00EC1AFF"/>
    <w:rsid w:val="00EC1F2F"/>
    <w:rsid w:val="00EC2D22"/>
    <w:rsid w:val="00EC3036"/>
    <w:rsid w:val="00EC3F5D"/>
    <w:rsid w:val="00EC41D8"/>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67B4"/>
    <w:rsid w:val="00EF0882"/>
    <w:rsid w:val="00EF1122"/>
    <w:rsid w:val="00EF12E2"/>
    <w:rsid w:val="00EF609B"/>
    <w:rsid w:val="00EF67BC"/>
    <w:rsid w:val="00EF6DAE"/>
    <w:rsid w:val="00EF76F9"/>
    <w:rsid w:val="00EF79A7"/>
    <w:rsid w:val="00F00298"/>
    <w:rsid w:val="00F0068B"/>
    <w:rsid w:val="00F009D6"/>
    <w:rsid w:val="00F00BCD"/>
    <w:rsid w:val="00F02311"/>
    <w:rsid w:val="00F027CF"/>
    <w:rsid w:val="00F03B0A"/>
    <w:rsid w:val="00F042C6"/>
    <w:rsid w:val="00F05EB4"/>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21523"/>
    <w:rsid w:val="00F2310D"/>
    <w:rsid w:val="00F23973"/>
    <w:rsid w:val="00F23CB6"/>
    <w:rsid w:val="00F2465E"/>
    <w:rsid w:val="00F25384"/>
    <w:rsid w:val="00F277BC"/>
    <w:rsid w:val="00F27BA1"/>
    <w:rsid w:val="00F27D1D"/>
    <w:rsid w:val="00F27DD0"/>
    <w:rsid w:val="00F3025F"/>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68D6"/>
    <w:rsid w:val="00F46F0A"/>
    <w:rsid w:val="00F47214"/>
    <w:rsid w:val="00F5092D"/>
    <w:rsid w:val="00F50D46"/>
    <w:rsid w:val="00F528CC"/>
    <w:rsid w:val="00F52C2C"/>
    <w:rsid w:val="00F52CA3"/>
    <w:rsid w:val="00F53632"/>
    <w:rsid w:val="00F54A3D"/>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0812"/>
    <w:rsid w:val="00F83465"/>
    <w:rsid w:val="00F83A08"/>
    <w:rsid w:val="00F8545F"/>
    <w:rsid w:val="00F8563D"/>
    <w:rsid w:val="00F8593A"/>
    <w:rsid w:val="00F86B80"/>
    <w:rsid w:val="00F87DDD"/>
    <w:rsid w:val="00F87FA3"/>
    <w:rsid w:val="00F905AC"/>
    <w:rsid w:val="00F911A4"/>
    <w:rsid w:val="00F915F4"/>
    <w:rsid w:val="00F923C6"/>
    <w:rsid w:val="00F94599"/>
    <w:rsid w:val="00F94764"/>
    <w:rsid w:val="00F9491E"/>
    <w:rsid w:val="00F96F31"/>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416B"/>
    <w:rsid w:val="00FA41D3"/>
    <w:rsid w:val="00FA50C8"/>
    <w:rsid w:val="00FA7925"/>
    <w:rsid w:val="00FA7ADE"/>
    <w:rsid w:val="00FA7E8C"/>
    <w:rsid w:val="00FB002C"/>
    <w:rsid w:val="00FB2DAB"/>
    <w:rsid w:val="00FB3924"/>
    <w:rsid w:val="00FB4C90"/>
    <w:rsid w:val="00FB62F3"/>
    <w:rsid w:val="00FB63B6"/>
    <w:rsid w:val="00FC0BBA"/>
    <w:rsid w:val="00FC1196"/>
    <w:rsid w:val="00FC11D1"/>
    <w:rsid w:val="00FC1413"/>
    <w:rsid w:val="00FC166C"/>
    <w:rsid w:val="00FC1E37"/>
    <w:rsid w:val="00FC2ABD"/>
    <w:rsid w:val="00FC30DC"/>
    <w:rsid w:val="00FC3365"/>
    <w:rsid w:val="00FC41DC"/>
    <w:rsid w:val="00FC49E8"/>
    <w:rsid w:val="00FC51EA"/>
    <w:rsid w:val="00FC6170"/>
    <w:rsid w:val="00FC675A"/>
    <w:rsid w:val="00FC6D3B"/>
    <w:rsid w:val="00FD107C"/>
    <w:rsid w:val="00FD11EE"/>
    <w:rsid w:val="00FD1882"/>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0E54"/>
    <w:rsid w:val="00FF1CED"/>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EB4767"/>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BC31B-0637-4882-8D00-27833B1F2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187</TotalTime>
  <Pages>5</Pages>
  <Words>1488</Words>
  <Characters>8484</Characters>
  <Application>Microsoft Office Word</Application>
  <DocSecurity>0</DocSecurity>
  <Lines>70</Lines>
  <Paragraphs>19</Paragraphs>
  <ScaleCrop>false</ScaleCrop>
  <Company>Tom</Company>
  <LinksUpToDate>false</LinksUpToDate>
  <CharactersWithSpaces>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33</cp:revision>
  <cp:lastPrinted>1995-11-21T09:41:00Z</cp:lastPrinted>
  <dcterms:created xsi:type="dcterms:W3CDTF">2023-05-15T11:23:00Z</dcterms:created>
  <dcterms:modified xsi:type="dcterms:W3CDTF">2023-08-11T11:13:00Z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